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58040A" w14:textId="77777777" w:rsidR="00274545" w:rsidRPr="002B56AA" w:rsidRDefault="00274545" w:rsidP="00274545">
      <w:pPr>
        <w:shd w:val="clear" w:color="auto" w:fill="FFFFFF"/>
        <w:spacing w:after="0" w:line="276" w:lineRule="auto"/>
        <w:ind w:left="31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56AA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Министерство сельского хозяйства, пищевой и перерабатывающей промышленности</w:t>
      </w:r>
    </w:p>
    <w:p w14:paraId="0E9FC17D" w14:textId="77777777" w:rsidR="00274545" w:rsidRPr="002B56AA" w:rsidRDefault="00274545" w:rsidP="00274545">
      <w:pPr>
        <w:shd w:val="clear" w:color="auto" w:fill="FFFFFF"/>
        <w:spacing w:after="0" w:line="276" w:lineRule="auto"/>
        <w:ind w:left="31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56AA">
        <w:rPr>
          <w:rFonts w:ascii="Times New Roman" w:eastAsia="Times New Roman" w:hAnsi="Times New Roman" w:cs="Times New Roman"/>
          <w:sz w:val="24"/>
          <w:szCs w:val="24"/>
          <w:lang w:eastAsia="ru-RU"/>
        </w:rPr>
        <w:t>Тверской области</w:t>
      </w:r>
    </w:p>
    <w:p w14:paraId="21CE8153" w14:textId="77777777" w:rsidR="00274545" w:rsidRPr="002B56AA" w:rsidRDefault="00274545" w:rsidP="00274545">
      <w:pPr>
        <w:shd w:val="clear" w:color="auto" w:fill="FFFFFF"/>
        <w:spacing w:after="0" w:line="276" w:lineRule="auto"/>
        <w:ind w:left="31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440760" w14:textId="77777777" w:rsidR="00274545" w:rsidRPr="002B56AA" w:rsidRDefault="00274545" w:rsidP="00274545">
      <w:pPr>
        <w:shd w:val="clear" w:color="auto" w:fill="FFFFFF"/>
        <w:spacing w:after="0" w:line="276" w:lineRule="auto"/>
        <w:ind w:left="31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56AA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Филиал ГБПОУ «Западнодвинский технологический колледж им. И.А. Ковалева»</w:t>
      </w:r>
    </w:p>
    <w:p w14:paraId="6EDBA685" w14:textId="77777777" w:rsidR="00274545" w:rsidRPr="002B56AA" w:rsidRDefault="00274545" w:rsidP="00274545">
      <w:pPr>
        <w:widowControl w:val="0"/>
        <w:tabs>
          <w:tab w:val="left" w:pos="916"/>
          <w:tab w:val="left" w:pos="5882"/>
        </w:tabs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2B56AA">
        <w:rPr>
          <w:rFonts w:ascii="Times New Roman" w:eastAsia="Times New Roman" w:hAnsi="Times New Roman" w:cs="Times New Roman"/>
          <w:sz w:val="24"/>
          <w:szCs w:val="24"/>
          <w:lang w:eastAsia="ru-RU"/>
        </w:rPr>
        <w:t>в г. Андреаполь</w:t>
      </w:r>
    </w:p>
    <w:p w14:paraId="7B902271" w14:textId="77777777" w:rsidR="00274545" w:rsidRPr="002B56AA" w:rsidRDefault="00274545" w:rsidP="00274545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14:paraId="63863911" w14:textId="77777777" w:rsidR="00274545" w:rsidRDefault="00274545" w:rsidP="0027454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F48304C" w14:textId="77777777" w:rsidR="00274545" w:rsidRDefault="00274545" w:rsidP="0027454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F719565" w14:textId="77777777" w:rsidR="00274545" w:rsidRDefault="00274545" w:rsidP="0027454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37D2FF7" w14:textId="77777777" w:rsidR="00274545" w:rsidRDefault="00274545" w:rsidP="0027454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4A5DC57" w14:textId="77777777" w:rsidR="00274545" w:rsidRDefault="00274545" w:rsidP="0027454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A02C5A1" w14:textId="77777777" w:rsidR="00274545" w:rsidRDefault="00274545" w:rsidP="0027454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7648B07" w14:textId="77777777" w:rsidR="00274545" w:rsidRDefault="00274545" w:rsidP="0027454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73667B5" w14:textId="77777777" w:rsidR="00274545" w:rsidRDefault="00274545" w:rsidP="0027454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D354E43" w14:textId="77777777" w:rsidR="00274545" w:rsidRDefault="00274545" w:rsidP="0027454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108536E" w14:textId="77777777" w:rsidR="00274545" w:rsidRDefault="00274545" w:rsidP="0027454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7757CCD" w14:textId="77777777" w:rsidR="00274545" w:rsidRDefault="00274545" w:rsidP="0027454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1419625" w14:textId="77777777" w:rsidR="00274545" w:rsidRDefault="00274545" w:rsidP="0027454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C29E2D5" w14:textId="77777777" w:rsidR="00274545" w:rsidRPr="002B56AA" w:rsidRDefault="00274545" w:rsidP="00274545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Toc150695621"/>
      <w:bookmarkStart w:id="1" w:name="_Toc150695786"/>
      <w:bookmarkStart w:id="2" w:name="_Toc162626849"/>
      <w:r w:rsidRPr="002B56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РАБОЧАЯ ПРОГРАММА УЧЕБНОЙ ДИСЦИПЛИНЫ</w:t>
      </w:r>
    </w:p>
    <w:p w14:paraId="5DEFD39A" w14:textId="28DA4C73" w:rsidR="00274545" w:rsidRPr="002B56AA" w:rsidRDefault="00274545" w:rsidP="00274545">
      <w:pPr>
        <w:spacing w:before="100" w:beforeAutospacing="1" w:after="100" w:afterAutospacing="1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2B56AA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</w:t>
      </w:r>
      <w:bookmarkStart w:id="3" w:name="_Hlk220235012"/>
      <w:bookmarkEnd w:id="0"/>
      <w:bookmarkEnd w:id="1"/>
      <w:bookmarkEnd w:id="2"/>
      <w:r w:rsidRPr="009C1A8F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ОП.0</w:t>
      </w: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3</w:t>
      </w:r>
      <w:r w:rsidRPr="009C1A8F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ИНФОРМАЦИОННЫЕ ТЕХНОЛОГИИ В ПРОФЕССИОНАЛЬНОЙ ДЕЯТЕЛЬНОСТИ</w:t>
      </w:r>
      <w:bookmarkEnd w:id="3"/>
    </w:p>
    <w:p w14:paraId="5495AD0F" w14:textId="77777777" w:rsidR="00274545" w:rsidRPr="002B56AA" w:rsidRDefault="00274545" w:rsidP="00274545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B56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профессии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36.01.02 Мастер животноводства</w:t>
      </w:r>
    </w:p>
    <w:p w14:paraId="0D1D0ACB" w14:textId="77777777" w:rsidR="00274545" w:rsidRPr="002B56AA" w:rsidRDefault="00274545" w:rsidP="00274545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14:paraId="2E33C844" w14:textId="77777777" w:rsidR="00274545" w:rsidRPr="002B56AA" w:rsidRDefault="00274545" w:rsidP="00274545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14:paraId="1396AD3A" w14:textId="77777777" w:rsidR="00274545" w:rsidRPr="002B56AA" w:rsidRDefault="00274545" w:rsidP="00274545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14:paraId="1680395A" w14:textId="77777777" w:rsidR="00274545" w:rsidRPr="002B56AA" w:rsidRDefault="00274545" w:rsidP="00274545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14:paraId="5024FCC6" w14:textId="77777777" w:rsidR="00274545" w:rsidRPr="002B56AA" w:rsidRDefault="00274545" w:rsidP="00274545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14:paraId="360211EB" w14:textId="77777777" w:rsidR="00274545" w:rsidRPr="002B56AA" w:rsidRDefault="00274545" w:rsidP="00274545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14:paraId="087643FC" w14:textId="77777777" w:rsidR="00274545" w:rsidRPr="002B56AA" w:rsidRDefault="00274545" w:rsidP="00274545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14:paraId="3C1AC555" w14:textId="77777777" w:rsidR="00274545" w:rsidRDefault="00274545" w:rsidP="00274545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14:paraId="6A111CDA" w14:textId="77777777" w:rsidR="00274545" w:rsidRDefault="00274545" w:rsidP="00274545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14:paraId="2D8CC245" w14:textId="7736524B" w:rsidR="00274545" w:rsidRDefault="00274545" w:rsidP="00274545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14:paraId="0C059A33" w14:textId="77777777" w:rsidR="00274545" w:rsidRPr="002B56AA" w:rsidRDefault="00274545" w:rsidP="00274545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14:paraId="4DF954CB" w14:textId="77777777" w:rsidR="00274545" w:rsidRDefault="00274545" w:rsidP="00274545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B56AA">
        <w:rPr>
          <w:rFonts w:ascii="Times New Roman" w:hAnsi="Times New Roman" w:cs="Times New Roman"/>
          <w:b/>
          <w:bCs/>
          <w:sz w:val="24"/>
          <w:szCs w:val="24"/>
        </w:rPr>
        <w:t>202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2B56AA">
        <w:rPr>
          <w:rFonts w:ascii="Times New Roman" w:hAnsi="Times New Roman" w:cs="Times New Roman"/>
          <w:b/>
          <w:bCs/>
          <w:sz w:val="24"/>
          <w:szCs w:val="24"/>
        </w:rPr>
        <w:t xml:space="preserve"> г.</w:t>
      </w:r>
    </w:p>
    <w:p w14:paraId="7136C769" w14:textId="6B8716D7" w:rsidR="00274545" w:rsidRDefault="00274545" w:rsidP="00274545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iCs/>
          <w:lang w:eastAsia="ru-RU"/>
        </w:rPr>
      </w:pPr>
    </w:p>
    <w:p w14:paraId="388418F0" w14:textId="3EBD7924" w:rsidR="00274545" w:rsidRDefault="00274545" w:rsidP="00274545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iCs/>
          <w:lang w:eastAsia="ru-RU"/>
        </w:rPr>
      </w:pPr>
    </w:p>
    <w:p w14:paraId="05DD3EA3" w14:textId="77777777" w:rsidR="00274545" w:rsidRPr="002B56AA" w:rsidRDefault="00274545" w:rsidP="00274545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iCs/>
          <w:lang w:eastAsia="ru-RU"/>
        </w:rPr>
      </w:pPr>
    </w:p>
    <w:tbl>
      <w:tblPr>
        <w:tblStyle w:val="2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5103"/>
      </w:tblGrid>
      <w:tr w:rsidR="00274545" w:rsidRPr="002B56AA" w14:paraId="2821830B" w14:textId="77777777" w:rsidTr="006C228A">
        <w:tc>
          <w:tcPr>
            <w:tcW w:w="4678" w:type="dxa"/>
          </w:tcPr>
          <w:p w14:paraId="5D8CF4EA" w14:textId="77777777" w:rsidR="00274545" w:rsidRPr="002B56AA" w:rsidRDefault="00274545" w:rsidP="006C228A">
            <w:pPr>
              <w:tabs>
                <w:tab w:val="left" w:pos="6525"/>
              </w:tabs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56A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Рассмотрено и рекомендовано к утверждению </w:t>
            </w:r>
            <w:r w:rsidRPr="002B56A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 заседании </w:t>
            </w:r>
          </w:p>
          <w:p w14:paraId="039C92E6" w14:textId="77777777" w:rsidR="00274545" w:rsidRPr="002B56AA" w:rsidRDefault="00274545" w:rsidP="006C228A">
            <w:pPr>
              <w:tabs>
                <w:tab w:val="left" w:pos="6525"/>
              </w:tabs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56A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методической комиссией                                                     </w:t>
            </w:r>
          </w:p>
          <w:p w14:paraId="28BC2586" w14:textId="77777777" w:rsidR="00274545" w:rsidRPr="002B56AA" w:rsidRDefault="00274545" w:rsidP="006C228A">
            <w:pPr>
              <w:tabs>
                <w:tab w:val="left" w:pos="5775"/>
              </w:tabs>
              <w:spacing w:line="276" w:lineRule="auto"/>
              <w:ind w:right="-28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56AA">
              <w:rPr>
                <w:rFonts w:ascii="Times New Roman" w:hAnsi="Times New Roman"/>
                <w:sz w:val="24"/>
                <w:szCs w:val="24"/>
                <w:lang w:eastAsia="ru-RU"/>
              </w:rPr>
              <w:t>протокол №_____от __________20___г.</w:t>
            </w:r>
          </w:p>
          <w:p w14:paraId="54F84059" w14:textId="77777777" w:rsidR="00274545" w:rsidRPr="002B56AA" w:rsidRDefault="00274545" w:rsidP="006C228A">
            <w:pPr>
              <w:tabs>
                <w:tab w:val="left" w:pos="2484"/>
              </w:tabs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56AA">
              <w:rPr>
                <w:rFonts w:ascii="Times New Roman" w:hAnsi="Times New Roman"/>
                <w:sz w:val="24"/>
                <w:szCs w:val="24"/>
                <w:lang w:eastAsia="ru-RU"/>
              </w:rPr>
              <w:t>председатель МК</w:t>
            </w:r>
          </w:p>
          <w:p w14:paraId="52C978C9" w14:textId="77777777" w:rsidR="00274545" w:rsidRPr="002B56AA" w:rsidRDefault="00274545" w:rsidP="006C228A">
            <w:pPr>
              <w:spacing w:after="200" w:line="276" w:lineRule="auto"/>
              <w:rPr>
                <w:rFonts w:ascii="Times New Roman" w:hAnsi="Times New Roman"/>
                <w:b/>
                <w:bCs/>
                <w:iCs/>
                <w:lang w:eastAsia="ru-RU"/>
              </w:rPr>
            </w:pPr>
            <w:r w:rsidRPr="002B56AA">
              <w:rPr>
                <w:rFonts w:ascii="Times New Roman" w:hAnsi="Times New Roman"/>
                <w:sz w:val="24"/>
                <w:szCs w:val="24"/>
                <w:lang w:eastAsia="ru-RU"/>
              </w:rPr>
              <w:t>_______________</w:t>
            </w:r>
            <w:r w:rsidRPr="002B56AA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</w:r>
            <w:r w:rsidRPr="002B56AA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______/Т.М. Дунаева</w:t>
            </w:r>
          </w:p>
        </w:tc>
        <w:tc>
          <w:tcPr>
            <w:tcW w:w="5103" w:type="dxa"/>
          </w:tcPr>
          <w:p w14:paraId="162BAAC9" w14:textId="77777777" w:rsidR="00274545" w:rsidRPr="002B56AA" w:rsidRDefault="00274545" w:rsidP="006C228A">
            <w:pPr>
              <w:tabs>
                <w:tab w:val="left" w:pos="6525"/>
              </w:tabs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B56A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Утверждаю</w:t>
            </w:r>
          </w:p>
          <w:p w14:paraId="2443ACD9" w14:textId="77777777" w:rsidR="00274545" w:rsidRPr="002B56AA" w:rsidRDefault="00274545" w:rsidP="006C228A">
            <w:pPr>
              <w:tabs>
                <w:tab w:val="left" w:pos="6525"/>
              </w:tabs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2B56AA">
              <w:rPr>
                <w:rFonts w:ascii="Times New Roman" w:hAnsi="Times New Roman"/>
                <w:sz w:val="24"/>
                <w:szCs w:val="24"/>
                <w:lang w:eastAsia="ru-RU"/>
              </w:rPr>
              <w:t>и.о</w:t>
            </w:r>
            <w:proofErr w:type="spellEnd"/>
            <w:r w:rsidRPr="002B56A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Директора филиала ГБПОУ </w:t>
            </w:r>
          </w:p>
          <w:p w14:paraId="534AD3C7" w14:textId="77777777" w:rsidR="00274545" w:rsidRPr="002B56AA" w:rsidRDefault="00274545" w:rsidP="006C228A">
            <w:pPr>
              <w:tabs>
                <w:tab w:val="left" w:pos="5775"/>
              </w:tabs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56AA">
              <w:rPr>
                <w:rFonts w:ascii="Times New Roman" w:hAnsi="Times New Roman"/>
                <w:sz w:val="24"/>
                <w:szCs w:val="24"/>
                <w:lang w:eastAsia="ru-RU"/>
              </w:rPr>
              <w:t>«Западнодвинский технологический колледж им. И.А. Ковалева» в г.  Андреаполь</w:t>
            </w:r>
          </w:p>
          <w:p w14:paraId="78AB560D" w14:textId="77777777" w:rsidR="00274545" w:rsidRPr="002B56AA" w:rsidRDefault="00274545" w:rsidP="006C22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775"/>
              </w:tabs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56AA">
              <w:rPr>
                <w:rFonts w:ascii="Times New Roman" w:hAnsi="Times New Roman"/>
                <w:sz w:val="24"/>
                <w:szCs w:val="24"/>
                <w:lang w:eastAsia="ru-RU"/>
              </w:rPr>
              <w:t>_______________/Н.А. Веселкова</w:t>
            </w:r>
          </w:p>
          <w:p w14:paraId="60112BFA" w14:textId="77777777" w:rsidR="00274545" w:rsidRPr="002B56AA" w:rsidRDefault="00274545" w:rsidP="006C228A">
            <w:pPr>
              <w:tabs>
                <w:tab w:val="left" w:pos="916"/>
                <w:tab w:val="left" w:pos="5775"/>
              </w:tabs>
              <w:spacing w:line="36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B56A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«____» _________________20__г.</w:t>
            </w:r>
          </w:p>
          <w:p w14:paraId="0DD10E62" w14:textId="77777777" w:rsidR="00274545" w:rsidRPr="002B56AA" w:rsidRDefault="00274545" w:rsidP="006C228A">
            <w:pPr>
              <w:spacing w:after="200" w:line="276" w:lineRule="auto"/>
              <w:jc w:val="center"/>
              <w:rPr>
                <w:rFonts w:ascii="Times New Roman" w:hAnsi="Times New Roman"/>
                <w:b/>
                <w:bCs/>
                <w:iCs/>
                <w:lang w:eastAsia="ru-RU"/>
              </w:rPr>
            </w:pPr>
          </w:p>
        </w:tc>
      </w:tr>
    </w:tbl>
    <w:p w14:paraId="28AD14BD" w14:textId="77777777" w:rsidR="00274545" w:rsidRDefault="00274545" w:rsidP="00274545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iCs/>
          <w:lang w:eastAsia="ru-RU"/>
        </w:rPr>
      </w:pPr>
    </w:p>
    <w:p w14:paraId="1301650A" w14:textId="77777777" w:rsidR="00274545" w:rsidRPr="002B56AA" w:rsidRDefault="00274545" w:rsidP="00274545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iCs/>
          <w:lang w:eastAsia="ru-RU"/>
        </w:rPr>
      </w:pPr>
    </w:p>
    <w:p w14:paraId="378DE3F6" w14:textId="77777777" w:rsidR="00274545" w:rsidRPr="002B56AA" w:rsidRDefault="00274545" w:rsidP="002745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1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596F181A" w14:textId="775D7DD5" w:rsidR="00274545" w:rsidRPr="002B56AA" w:rsidRDefault="00274545" w:rsidP="002745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56A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Рабочая п</w:t>
      </w:r>
      <w:r w:rsidRPr="002B56AA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рограмма учебной дисциплины</w:t>
      </w:r>
      <w:r w:rsidRPr="002B56AA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 </w:t>
      </w:r>
      <w:r w:rsidRPr="009C1A8F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ОП.0</w:t>
      </w: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3</w:t>
      </w:r>
      <w:r w:rsidRPr="009C1A8F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ИНФОРМАЦИОННЫЕ ТЕХНОЛОГИИ В ПРОФЕССИОНАЛЬНОЙ ДЕЯТЕЛЬНОСТИ</w:t>
      </w:r>
      <w:r w:rsidRPr="002B56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разработана на основании:</w:t>
      </w:r>
    </w:p>
    <w:p w14:paraId="15FC7F14" w14:textId="77777777" w:rsidR="00274545" w:rsidRPr="002B56AA" w:rsidRDefault="00274545" w:rsidP="002745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56AA"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Федерального государственного образовательного стандарта (далее – ФГОС) по профессии среднего профессионального образования (далее – СПО) 36.01.02 Мастер животноводства, утвержденного приказом Министерства просвещения Российской Федерации № 272 от 07.04.2025г., зарегистрированного Министерством юстиции РФ 20.05.2025 г. № 82247, входящего в состав УГПС 36.00.00 Ветеринария и зоотехния.</w:t>
      </w:r>
    </w:p>
    <w:p w14:paraId="12A3EFBF" w14:textId="77777777" w:rsidR="00274545" w:rsidRPr="002B56AA" w:rsidRDefault="00274545" w:rsidP="00274545">
      <w:pPr>
        <w:widowControl w:val="0"/>
        <w:suppressAutoHyphens/>
        <w:spacing w:after="120" w:line="200" w:lineRule="exact"/>
        <w:ind w:firstLine="706"/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</w:rPr>
      </w:pPr>
    </w:p>
    <w:p w14:paraId="36311ED2" w14:textId="77777777" w:rsidR="00274545" w:rsidRPr="002B56AA" w:rsidRDefault="00274545" w:rsidP="00274545">
      <w:pPr>
        <w:widowControl w:val="0"/>
        <w:suppressAutoHyphens/>
        <w:spacing w:after="120" w:line="200" w:lineRule="exact"/>
        <w:ind w:firstLine="706"/>
        <w:rPr>
          <w:rFonts w:ascii="Times New Roman" w:eastAsia="Times New Roman" w:hAnsi="Times New Roman" w:cs="Times New Roman"/>
          <w:b/>
          <w:kern w:val="2"/>
          <w:sz w:val="28"/>
          <w:szCs w:val="28"/>
          <w:lang w:eastAsia="ru-RU"/>
        </w:rPr>
      </w:pPr>
    </w:p>
    <w:p w14:paraId="15782D1E" w14:textId="77777777" w:rsidR="00274545" w:rsidRPr="002B56AA" w:rsidRDefault="00274545" w:rsidP="002745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56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Организация-разработчик:</w:t>
      </w:r>
      <w:r w:rsidRPr="002B56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филиал государственного бюджетного профессионального образовательного учреждения «Западнодвинский технологический колледж имени И.А. Ковалева» в г. Андреаполь</w:t>
      </w:r>
    </w:p>
    <w:p w14:paraId="3E678EAC" w14:textId="77777777" w:rsidR="00274545" w:rsidRPr="002B56AA" w:rsidRDefault="00274545" w:rsidP="002745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D92DDC" w14:textId="77777777" w:rsidR="00274545" w:rsidRPr="002B56AA" w:rsidRDefault="00274545" w:rsidP="002745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C10E71" w14:textId="77777777" w:rsidR="00274545" w:rsidRPr="002B56AA" w:rsidRDefault="00274545" w:rsidP="002745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56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Разработчики: </w:t>
      </w:r>
      <w:r w:rsidRPr="002B56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Веселкова Н.А., преподаватель </w:t>
      </w:r>
    </w:p>
    <w:p w14:paraId="6453BD65" w14:textId="77777777" w:rsidR="00274545" w:rsidRPr="002B56AA" w:rsidRDefault="00274545" w:rsidP="00274545">
      <w:pPr>
        <w:tabs>
          <w:tab w:val="left" w:pos="300"/>
        </w:tabs>
        <w:spacing w:after="200" w:line="276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2B56AA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ab/>
      </w:r>
    </w:p>
    <w:p w14:paraId="71879143" w14:textId="22A089B3" w:rsidR="00AB53ED" w:rsidRDefault="00AB53ED"/>
    <w:p w14:paraId="03CF6A01" w14:textId="472250E6" w:rsidR="00274545" w:rsidRDefault="00274545"/>
    <w:p w14:paraId="0A866BAA" w14:textId="61DCFFA5" w:rsidR="00274545" w:rsidRDefault="00274545"/>
    <w:p w14:paraId="76484131" w14:textId="4CF9F65A" w:rsidR="00274545" w:rsidRDefault="00274545"/>
    <w:p w14:paraId="2C6CB6C9" w14:textId="61ACF98F" w:rsidR="00274545" w:rsidRDefault="00274545"/>
    <w:p w14:paraId="43EEDA29" w14:textId="13B89D8D" w:rsidR="00274545" w:rsidRDefault="00274545"/>
    <w:p w14:paraId="2C80F5C0" w14:textId="6A60A42F" w:rsidR="00274545" w:rsidRDefault="00274545"/>
    <w:p w14:paraId="18878C53" w14:textId="231EF930" w:rsidR="00274545" w:rsidRDefault="00274545"/>
    <w:p w14:paraId="764A6047" w14:textId="1E5C8CB0" w:rsidR="00274545" w:rsidRDefault="00274545"/>
    <w:p w14:paraId="5F8E1061" w14:textId="77777777" w:rsidR="00274545" w:rsidRDefault="00274545"/>
    <w:p w14:paraId="16300E9E" w14:textId="4CAD8B08" w:rsidR="00274545" w:rsidRDefault="00274545"/>
    <w:p w14:paraId="63C3BA60" w14:textId="77777777" w:rsidR="00274545" w:rsidRPr="00274545" w:rsidRDefault="00274545" w:rsidP="002745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27454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СОДЕРЖАНИЕ</w:t>
      </w:r>
    </w:p>
    <w:p w14:paraId="66D1D681" w14:textId="77777777" w:rsidR="00274545" w:rsidRPr="00274545" w:rsidRDefault="00274545" w:rsidP="002745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7668"/>
        <w:gridCol w:w="1903"/>
      </w:tblGrid>
      <w:tr w:rsidR="00274545" w:rsidRPr="00274545" w14:paraId="0D9AD244" w14:textId="77777777" w:rsidTr="006C228A">
        <w:tc>
          <w:tcPr>
            <w:tcW w:w="7668" w:type="dxa"/>
            <w:shd w:val="clear" w:color="auto" w:fill="auto"/>
          </w:tcPr>
          <w:p w14:paraId="1B1F06B4" w14:textId="77777777" w:rsidR="00274545" w:rsidRPr="00274545" w:rsidRDefault="00274545" w:rsidP="00274545">
            <w:pPr>
              <w:keepNext/>
              <w:tabs>
                <w:tab w:val="num" w:pos="0"/>
              </w:tabs>
              <w:suppressAutoHyphens/>
              <w:autoSpaceDE w:val="0"/>
              <w:snapToGrid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ar-SA"/>
              </w:rPr>
            </w:pPr>
          </w:p>
        </w:tc>
        <w:tc>
          <w:tcPr>
            <w:tcW w:w="1903" w:type="dxa"/>
            <w:shd w:val="clear" w:color="auto" w:fill="auto"/>
          </w:tcPr>
          <w:p w14:paraId="1050FA31" w14:textId="77777777" w:rsidR="00274545" w:rsidRPr="00274545" w:rsidRDefault="00274545" w:rsidP="0027454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стр.</w:t>
            </w:r>
          </w:p>
        </w:tc>
      </w:tr>
      <w:tr w:rsidR="00274545" w:rsidRPr="00274545" w14:paraId="30CEDB6D" w14:textId="77777777" w:rsidTr="006C228A">
        <w:tc>
          <w:tcPr>
            <w:tcW w:w="7668" w:type="dxa"/>
            <w:shd w:val="clear" w:color="auto" w:fill="auto"/>
            <w:vAlign w:val="center"/>
          </w:tcPr>
          <w:p w14:paraId="0781317B" w14:textId="77777777" w:rsidR="00274545" w:rsidRPr="00274545" w:rsidRDefault="00274545" w:rsidP="00274545">
            <w:pPr>
              <w:keepNext/>
              <w:numPr>
                <w:ilvl w:val="0"/>
                <w:numId w:val="3"/>
              </w:numPr>
              <w:suppressAutoHyphens/>
              <w:autoSpaceDE w:val="0"/>
              <w:snapToGri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ar-SA"/>
              </w:rPr>
              <w:t xml:space="preserve">ПАСПОРТ рабочей ПРОГРАММЫ УЧЕБНОЙ ДИСЦИПЛИНЫ </w:t>
            </w:r>
          </w:p>
          <w:p w14:paraId="0253E6B2" w14:textId="77777777" w:rsidR="00274545" w:rsidRPr="00274545" w:rsidRDefault="00274545" w:rsidP="002745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903" w:type="dxa"/>
            <w:shd w:val="clear" w:color="auto" w:fill="auto"/>
          </w:tcPr>
          <w:p w14:paraId="67C5F82E" w14:textId="77777777" w:rsidR="00274545" w:rsidRPr="00274545" w:rsidRDefault="00274545" w:rsidP="0027454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4</w:t>
            </w:r>
          </w:p>
        </w:tc>
      </w:tr>
      <w:tr w:rsidR="00274545" w:rsidRPr="00274545" w14:paraId="24FF100C" w14:textId="77777777" w:rsidTr="006C228A">
        <w:tc>
          <w:tcPr>
            <w:tcW w:w="7668" w:type="dxa"/>
            <w:shd w:val="clear" w:color="auto" w:fill="auto"/>
            <w:vAlign w:val="center"/>
          </w:tcPr>
          <w:p w14:paraId="0AC49F7F" w14:textId="77777777" w:rsidR="00274545" w:rsidRPr="00274545" w:rsidRDefault="00274545" w:rsidP="00274545">
            <w:pPr>
              <w:keepNext/>
              <w:numPr>
                <w:ilvl w:val="0"/>
                <w:numId w:val="3"/>
              </w:numPr>
              <w:suppressAutoHyphens/>
              <w:autoSpaceDE w:val="0"/>
              <w:snapToGri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ar-SA"/>
              </w:rPr>
              <w:t>СТРУКТУРА и содержание УЧЕБНОЙ ДИСЦИПЛИНЫ</w:t>
            </w:r>
          </w:p>
          <w:p w14:paraId="342775C6" w14:textId="77777777" w:rsidR="00274545" w:rsidRPr="00274545" w:rsidRDefault="00274545" w:rsidP="00274545">
            <w:pPr>
              <w:keepNext/>
              <w:tabs>
                <w:tab w:val="num" w:pos="0"/>
              </w:tabs>
              <w:suppressAutoHyphens/>
              <w:autoSpaceDE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ar-SA"/>
              </w:rPr>
            </w:pPr>
          </w:p>
        </w:tc>
        <w:tc>
          <w:tcPr>
            <w:tcW w:w="1903" w:type="dxa"/>
            <w:shd w:val="clear" w:color="auto" w:fill="auto"/>
          </w:tcPr>
          <w:p w14:paraId="68DDEDF7" w14:textId="77777777" w:rsidR="00274545" w:rsidRPr="00274545" w:rsidRDefault="00274545" w:rsidP="0027454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5</w:t>
            </w:r>
          </w:p>
        </w:tc>
      </w:tr>
      <w:tr w:rsidR="00274545" w:rsidRPr="00274545" w14:paraId="028E635B" w14:textId="77777777" w:rsidTr="006C228A">
        <w:trPr>
          <w:trHeight w:val="670"/>
        </w:trPr>
        <w:tc>
          <w:tcPr>
            <w:tcW w:w="7668" w:type="dxa"/>
            <w:shd w:val="clear" w:color="auto" w:fill="auto"/>
            <w:vAlign w:val="center"/>
          </w:tcPr>
          <w:p w14:paraId="681764BD" w14:textId="77777777" w:rsidR="00274545" w:rsidRPr="00274545" w:rsidRDefault="00274545" w:rsidP="00274545">
            <w:pPr>
              <w:keepNext/>
              <w:numPr>
                <w:ilvl w:val="0"/>
                <w:numId w:val="3"/>
              </w:numPr>
              <w:suppressAutoHyphens/>
              <w:autoSpaceDE w:val="0"/>
              <w:snapToGri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ar-SA"/>
              </w:rPr>
              <w:t>условия реализации рабочей программы учебной дисциплины</w:t>
            </w:r>
          </w:p>
          <w:p w14:paraId="64809255" w14:textId="77777777" w:rsidR="00274545" w:rsidRPr="00274545" w:rsidRDefault="00274545" w:rsidP="00274545">
            <w:pPr>
              <w:keepNext/>
              <w:tabs>
                <w:tab w:val="left" w:pos="0"/>
              </w:tabs>
              <w:suppressAutoHyphens/>
              <w:autoSpaceDE w:val="0"/>
              <w:spacing w:after="0" w:line="240" w:lineRule="auto"/>
              <w:ind w:left="284" w:firstLine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ar-SA"/>
              </w:rPr>
            </w:pPr>
          </w:p>
        </w:tc>
        <w:tc>
          <w:tcPr>
            <w:tcW w:w="1903" w:type="dxa"/>
            <w:shd w:val="clear" w:color="auto" w:fill="auto"/>
          </w:tcPr>
          <w:p w14:paraId="337AA165" w14:textId="77777777" w:rsidR="00274545" w:rsidRPr="00274545" w:rsidRDefault="00274545" w:rsidP="0027454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9</w:t>
            </w:r>
          </w:p>
        </w:tc>
      </w:tr>
      <w:tr w:rsidR="00274545" w:rsidRPr="00274545" w14:paraId="1804B1CE" w14:textId="77777777" w:rsidTr="006C228A">
        <w:tc>
          <w:tcPr>
            <w:tcW w:w="7668" w:type="dxa"/>
            <w:shd w:val="clear" w:color="auto" w:fill="auto"/>
            <w:vAlign w:val="center"/>
          </w:tcPr>
          <w:p w14:paraId="2B864E5C" w14:textId="77777777" w:rsidR="00274545" w:rsidRPr="00274545" w:rsidRDefault="00274545" w:rsidP="00274545">
            <w:pPr>
              <w:keepNext/>
              <w:numPr>
                <w:ilvl w:val="0"/>
                <w:numId w:val="3"/>
              </w:numPr>
              <w:suppressAutoHyphens/>
              <w:autoSpaceDE w:val="0"/>
              <w:snapToGri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ar-SA"/>
              </w:rPr>
              <w:t>Контроль и оценка результатов Освоения учебной дисциплины</w:t>
            </w:r>
          </w:p>
          <w:p w14:paraId="5A78F105" w14:textId="77777777" w:rsidR="00274545" w:rsidRPr="00274545" w:rsidRDefault="00274545" w:rsidP="00274545">
            <w:pPr>
              <w:keepNext/>
              <w:tabs>
                <w:tab w:val="num" w:pos="0"/>
              </w:tabs>
              <w:suppressAutoHyphens/>
              <w:autoSpaceDE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ar-SA"/>
              </w:rPr>
            </w:pPr>
          </w:p>
        </w:tc>
        <w:tc>
          <w:tcPr>
            <w:tcW w:w="1903" w:type="dxa"/>
            <w:shd w:val="clear" w:color="auto" w:fill="auto"/>
          </w:tcPr>
          <w:p w14:paraId="6CC3363D" w14:textId="77777777" w:rsidR="00274545" w:rsidRPr="00274545" w:rsidRDefault="00274545" w:rsidP="0027454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10</w:t>
            </w:r>
          </w:p>
        </w:tc>
      </w:tr>
    </w:tbl>
    <w:p w14:paraId="0725F831" w14:textId="77777777" w:rsidR="00274545" w:rsidRPr="00274545" w:rsidRDefault="00274545" w:rsidP="002745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56AF26CC" w14:textId="77777777" w:rsidR="00274545" w:rsidRPr="00274545" w:rsidRDefault="00274545" w:rsidP="002745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</w:pPr>
    </w:p>
    <w:p w14:paraId="18704664" w14:textId="77777777" w:rsidR="00274545" w:rsidRPr="00274545" w:rsidRDefault="00274545" w:rsidP="00274545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ar-SA"/>
        </w:rPr>
      </w:pPr>
      <w:r w:rsidRPr="00274545">
        <w:rPr>
          <w:rFonts w:ascii="Times New Roman" w:eastAsia="Times New Roman" w:hAnsi="Times New Roman" w:cs="Times New Roman"/>
          <w:b/>
          <w:caps/>
          <w:sz w:val="24"/>
          <w:szCs w:val="24"/>
          <w:lang w:eastAsia="ar-SA"/>
        </w:rPr>
        <w:lastRenderedPageBreak/>
        <w:t>1.паспорт Рабочей ПРОГРАММЫ УЧЕБНОЙ ДИСЦИПЛИНЫ</w:t>
      </w:r>
    </w:p>
    <w:p w14:paraId="26491B7C" w14:textId="77777777" w:rsidR="00274545" w:rsidRPr="00274545" w:rsidRDefault="00274545" w:rsidP="002745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ar-SA"/>
        </w:rPr>
      </w:pPr>
    </w:p>
    <w:p w14:paraId="5DB01D84" w14:textId="1848DF8E" w:rsidR="00274545" w:rsidRPr="00274545" w:rsidRDefault="00274545" w:rsidP="002745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ОП.03 Информационные технологии в профессиональной деятельности</w:t>
      </w:r>
    </w:p>
    <w:p w14:paraId="48693701" w14:textId="77777777" w:rsidR="00274545" w:rsidRPr="00274545" w:rsidRDefault="00274545" w:rsidP="002745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07700A57" w14:textId="77777777" w:rsidR="00274545" w:rsidRPr="00274545" w:rsidRDefault="00274545" w:rsidP="002745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70497170" w14:textId="77777777" w:rsidR="00274545" w:rsidRPr="00274545" w:rsidRDefault="00274545" w:rsidP="00274545">
      <w:pPr>
        <w:numPr>
          <w:ilvl w:val="1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185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27454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Область применения программы</w:t>
      </w:r>
    </w:p>
    <w:p w14:paraId="4C91BA9E" w14:textId="7467F644" w:rsidR="00274545" w:rsidRPr="00274545" w:rsidRDefault="00274545" w:rsidP="002745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4545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Настоящая программа учебной дисциплины является частью основной профессиональной образовательной программы подготовки </w:t>
      </w:r>
      <w:r w:rsidR="00D60814">
        <w:rPr>
          <w:rFonts w:ascii="Times New Roman" w:eastAsia="Times New Roman" w:hAnsi="Times New Roman" w:cs="Times New Roman"/>
          <w:sz w:val="24"/>
          <w:szCs w:val="24"/>
          <w:lang w:eastAsia="ar-SA"/>
        </w:rPr>
        <w:t>квалифицированных рабочих, служащих</w:t>
      </w:r>
      <w:r w:rsidRPr="0027454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соответствии с ФГОС по </w:t>
      </w:r>
      <w:r w:rsidR="00D60814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профессии</w:t>
      </w:r>
      <w:r w:rsidRPr="0027454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среднего профессионального образования (далее – ФГОС СПО)</w:t>
      </w:r>
      <w:r w:rsidR="00D6081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36.01.02 Мастер животноводства.</w:t>
      </w:r>
    </w:p>
    <w:p w14:paraId="0DB10CA7" w14:textId="77777777" w:rsidR="00274545" w:rsidRPr="00274545" w:rsidRDefault="00274545" w:rsidP="002745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5C3F208F" w14:textId="77777777" w:rsidR="00274545" w:rsidRPr="00274545" w:rsidRDefault="00274545" w:rsidP="002745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454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1.</w:t>
      </w:r>
      <w:proofErr w:type="gramStart"/>
      <w:r w:rsidRPr="0027454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2.Место</w:t>
      </w:r>
      <w:proofErr w:type="gramEnd"/>
      <w:r w:rsidRPr="0027454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дисциплины в структуре основной профессиональной образовательной программы: у</w:t>
      </w:r>
      <w:r w:rsidRPr="00274545">
        <w:rPr>
          <w:rFonts w:ascii="Times New Roman" w:eastAsia="Times New Roman" w:hAnsi="Times New Roman" w:cs="Times New Roman"/>
          <w:sz w:val="24"/>
          <w:szCs w:val="24"/>
          <w:lang w:eastAsia="ar-SA"/>
        </w:rPr>
        <w:t>чебная дисциплина математического и естественнонаучного цикла</w:t>
      </w:r>
    </w:p>
    <w:p w14:paraId="7CD0E922" w14:textId="77777777" w:rsidR="00274545" w:rsidRPr="00274545" w:rsidRDefault="00274545" w:rsidP="002745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758CBFB9" w14:textId="77777777" w:rsidR="00274545" w:rsidRPr="00274545" w:rsidRDefault="00274545" w:rsidP="002745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27454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1.3. Цели и задачи дисциплины – требования к результатам освоения дисциплины:</w:t>
      </w:r>
    </w:p>
    <w:p w14:paraId="33A41E82" w14:textId="77777777" w:rsidR="00274545" w:rsidRPr="00274545" w:rsidRDefault="00274545" w:rsidP="00274545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3A333645" w14:textId="77777777" w:rsidR="00274545" w:rsidRPr="00274545" w:rsidRDefault="00274545" w:rsidP="00274545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pacing w:val="8"/>
          <w:sz w:val="24"/>
          <w:szCs w:val="24"/>
          <w:lang w:eastAsia="ar-SA"/>
        </w:rPr>
      </w:pPr>
      <w:r w:rsidRPr="0027454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В результате освоения дисциплины обучающийся должен </w:t>
      </w:r>
      <w:r w:rsidRPr="00274545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уметь</w:t>
      </w:r>
      <w:r w:rsidRPr="00274545">
        <w:rPr>
          <w:rFonts w:ascii="Times New Roman" w:eastAsia="Times New Roman" w:hAnsi="Times New Roman" w:cs="Times New Roman"/>
          <w:b/>
          <w:i/>
          <w:color w:val="000000"/>
          <w:spacing w:val="8"/>
          <w:sz w:val="24"/>
          <w:szCs w:val="24"/>
          <w:lang w:eastAsia="ar-SA"/>
        </w:rPr>
        <w:t>:</w:t>
      </w:r>
    </w:p>
    <w:p w14:paraId="59B5D520" w14:textId="77777777" w:rsidR="00274545" w:rsidRPr="00274545" w:rsidRDefault="00274545" w:rsidP="00274545">
      <w:pPr>
        <w:numPr>
          <w:ilvl w:val="0"/>
          <w:numId w:val="9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5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поиск специализированной информации в информационно-телекоммуникационной сети "Интернет" (далее – сеть Интернет),</w:t>
      </w:r>
    </w:p>
    <w:p w14:paraId="2FBE0138" w14:textId="77777777" w:rsidR="00274545" w:rsidRPr="00274545" w:rsidRDefault="00274545" w:rsidP="00274545">
      <w:pPr>
        <w:numPr>
          <w:ilvl w:val="0"/>
          <w:numId w:val="9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5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с электронной почтой, с информацией, представленной в специализированных базах данных;</w:t>
      </w:r>
    </w:p>
    <w:p w14:paraId="27419DF5" w14:textId="77777777" w:rsidR="00274545" w:rsidRPr="00274545" w:rsidRDefault="00274545" w:rsidP="00274545">
      <w:pPr>
        <w:numPr>
          <w:ilvl w:val="0"/>
          <w:numId w:val="9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5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в профессиональной деятельности пакеты прикладных программ.</w:t>
      </w:r>
    </w:p>
    <w:p w14:paraId="1B5586F7" w14:textId="77777777" w:rsidR="00274545" w:rsidRPr="00274545" w:rsidRDefault="00274545" w:rsidP="002745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B2765BB" w14:textId="77777777" w:rsidR="00274545" w:rsidRPr="00274545" w:rsidRDefault="00274545" w:rsidP="002745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27454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В результате освоения дисциплины обучающийся должен </w:t>
      </w:r>
      <w:r w:rsidRPr="00274545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знать</w:t>
      </w:r>
      <w:r w:rsidRPr="0027454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:</w:t>
      </w:r>
    </w:p>
    <w:p w14:paraId="71769305" w14:textId="77777777" w:rsidR="00274545" w:rsidRPr="00274545" w:rsidRDefault="00274545" w:rsidP="00274545">
      <w:pPr>
        <w:numPr>
          <w:ilvl w:val="0"/>
          <w:numId w:val="10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5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способы организации информации в современном мире;</w:t>
      </w:r>
    </w:p>
    <w:p w14:paraId="6CF309B8" w14:textId="77777777" w:rsidR="00274545" w:rsidRPr="00274545" w:rsidRDefault="00274545" w:rsidP="00274545">
      <w:pPr>
        <w:numPr>
          <w:ilvl w:val="0"/>
          <w:numId w:val="10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5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телекоммуникационные сети различного типа (локальные, глобальные), их назначение и возможности;</w:t>
      </w:r>
    </w:p>
    <w:p w14:paraId="42C8CF0E" w14:textId="77777777" w:rsidR="00274545" w:rsidRPr="00274545" w:rsidRDefault="00274545" w:rsidP="00274545">
      <w:pPr>
        <w:numPr>
          <w:ilvl w:val="0"/>
          <w:numId w:val="10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5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способы работы в локальной сети и сети Интернет;</w:t>
      </w:r>
    </w:p>
    <w:p w14:paraId="2CBC25A0" w14:textId="77777777" w:rsidR="00274545" w:rsidRPr="00274545" w:rsidRDefault="00274545" w:rsidP="00274545">
      <w:pPr>
        <w:numPr>
          <w:ilvl w:val="0"/>
          <w:numId w:val="10"/>
        </w:num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5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прикладные программы;</w:t>
      </w:r>
    </w:p>
    <w:p w14:paraId="48FC4749" w14:textId="77777777" w:rsidR="00274545" w:rsidRPr="00274545" w:rsidRDefault="00274545" w:rsidP="00274545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45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основы компьютерной графики и дизайна.</w:t>
      </w:r>
    </w:p>
    <w:p w14:paraId="1147A565" w14:textId="77777777" w:rsidR="00274545" w:rsidRPr="00274545" w:rsidRDefault="00274545" w:rsidP="002745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4A0E06C" w14:textId="77777777" w:rsidR="00274545" w:rsidRPr="00274545" w:rsidRDefault="00274545" w:rsidP="002745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27454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1.4. Количество часов на освоение программы дисциплины:</w:t>
      </w:r>
    </w:p>
    <w:p w14:paraId="2ACE42B6" w14:textId="052C9519" w:rsidR="00274545" w:rsidRPr="00274545" w:rsidRDefault="00274545" w:rsidP="002745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454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Максимальной учебной нагрузки – </w:t>
      </w:r>
      <w:r w:rsidR="00D60814">
        <w:rPr>
          <w:rFonts w:ascii="Times New Roman" w:eastAsia="Times New Roman" w:hAnsi="Times New Roman" w:cs="Times New Roman"/>
          <w:sz w:val="24"/>
          <w:szCs w:val="24"/>
          <w:lang w:eastAsia="ar-SA"/>
        </w:rPr>
        <w:t>56</w:t>
      </w:r>
      <w:r w:rsidRPr="0027454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часов, в том числе:</w:t>
      </w:r>
    </w:p>
    <w:p w14:paraId="45E211CA" w14:textId="553AB30D" w:rsidR="00274545" w:rsidRPr="00274545" w:rsidRDefault="00274545" w:rsidP="002745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454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обязательной аудиторной учебной </w:t>
      </w:r>
      <w:proofErr w:type="gramStart"/>
      <w:r w:rsidRPr="00274545">
        <w:rPr>
          <w:rFonts w:ascii="Times New Roman" w:eastAsia="Times New Roman" w:hAnsi="Times New Roman" w:cs="Times New Roman"/>
          <w:sz w:val="24"/>
          <w:szCs w:val="24"/>
          <w:lang w:eastAsia="ar-SA"/>
        </w:rPr>
        <w:t>нагрузки  –</w:t>
      </w:r>
      <w:proofErr w:type="gramEnd"/>
      <w:r w:rsidRPr="0027454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D60814">
        <w:rPr>
          <w:rFonts w:ascii="Times New Roman" w:eastAsia="Times New Roman" w:hAnsi="Times New Roman" w:cs="Times New Roman"/>
          <w:sz w:val="24"/>
          <w:szCs w:val="24"/>
          <w:lang w:eastAsia="ar-SA"/>
        </w:rPr>
        <w:t>40</w:t>
      </w:r>
      <w:r w:rsidRPr="0027454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часов;</w:t>
      </w:r>
    </w:p>
    <w:p w14:paraId="0CD14BC7" w14:textId="56A0036B" w:rsidR="00274545" w:rsidRDefault="00274545" w:rsidP="002745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454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самостоятельной </w:t>
      </w:r>
      <w:proofErr w:type="gramStart"/>
      <w:r w:rsidRPr="00274545">
        <w:rPr>
          <w:rFonts w:ascii="Times New Roman" w:eastAsia="Times New Roman" w:hAnsi="Times New Roman" w:cs="Times New Roman"/>
          <w:sz w:val="24"/>
          <w:szCs w:val="24"/>
          <w:lang w:eastAsia="ar-SA"/>
        </w:rPr>
        <w:t>работы  –</w:t>
      </w:r>
      <w:proofErr w:type="gramEnd"/>
      <w:r w:rsidRPr="0027454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D60814">
        <w:rPr>
          <w:rFonts w:ascii="Times New Roman" w:eastAsia="Times New Roman" w:hAnsi="Times New Roman" w:cs="Times New Roman"/>
          <w:sz w:val="24"/>
          <w:szCs w:val="24"/>
          <w:lang w:eastAsia="ar-SA"/>
        </w:rPr>
        <w:t>16</w:t>
      </w:r>
      <w:r w:rsidRPr="0027454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часов.</w:t>
      </w:r>
    </w:p>
    <w:p w14:paraId="3468FC13" w14:textId="3A9B2FE8" w:rsidR="00D26A13" w:rsidRDefault="00D26A13" w:rsidP="002745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E89AA4D" w14:textId="32572FB4" w:rsidR="00D26A13" w:rsidRDefault="00D26A13" w:rsidP="002745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55CDDD3D" w14:textId="55AD46A0" w:rsidR="00D26A13" w:rsidRDefault="00D26A13" w:rsidP="002745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737B3D51" w14:textId="59EC3A6B" w:rsidR="00D26A13" w:rsidRDefault="00D26A13" w:rsidP="002745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568A0D96" w14:textId="093810DB" w:rsidR="00D26A13" w:rsidRDefault="00D26A13" w:rsidP="002745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46EB6179" w14:textId="4F073679" w:rsidR="00D26A13" w:rsidRDefault="00D26A13" w:rsidP="002745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2C19FCA" w14:textId="391BEE70" w:rsidR="00D26A13" w:rsidRDefault="00D26A13" w:rsidP="002745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bookmarkStart w:id="4" w:name="_GoBack"/>
      <w:bookmarkEnd w:id="4"/>
    </w:p>
    <w:p w14:paraId="7F97014C" w14:textId="5F19ACCE" w:rsidR="00D26A13" w:rsidRDefault="00D26A13" w:rsidP="002745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77073FC3" w14:textId="6C260F60" w:rsidR="00D26A13" w:rsidRDefault="00D26A13" w:rsidP="002745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B28D9AD" w14:textId="393388CE" w:rsidR="00D26A13" w:rsidRDefault="00D26A13" w:rsidP="002745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9142134" w14:textId="644A7D9D" w:rsidR="00D26A13" w:rsidRDefault="00D26A13" w:rsidP="002745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18C1D2F1" w14:textId="5EC63866" w:rsidR="00D26A13" w:rsidRDefault="00D26A13" w:rsidP="002745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756E7A84" w14:textId="2A5F1583" w:rsidR="00D26A13" w:rsidRDefault="00D26A13" w:rsidP="002745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1CC90A4C" w14:textId="18459CCF" w:rsidR="00D26A13" w:rsidRDefault="00D26A13" w:rsidP="002745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73AFBB4" w14:textId="7CD6E8AD" w:rsidR="00D26A13" w:rsidRDefault="00D26A13" w:rsidP="002745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5BA92F34" w14:textId="0484CF90" w:rsidR="00D26A13" w:rsidRDefault="00D26A13" w:rsidP="002745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761B697A" w14:textId="14AA66EF" w:rsidR="00D26A13" w:rsidRDefault="00D26A13" w:rsidP="002745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83B8ACE" w14:textId="4F48F294" w:rsidR="00D26A13" w:rsidRDefault="00D26A13" w:rsidP="002745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5454B927" w14:textId="77777777" w:rsidR="00274545" w:rsidRPr="00274545" w:rsidRDefault="00274545" w:rsidP="00274545">
      <w:pPr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27454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>2. СТРУКТУРА И СОДЕРЖАНИЕ УЧЕБНОЙ ДИСЦИПЛИНЫ</w:t>
      </w:r>
    </w:p>
    <w:p w14:paraId="514FFF48" w14:textId="77777777" w:rsidR="00274545" w:rsidRPr="00274545" w:rsidRDefault="00274545" w:rsidP="002745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05015F80" w14:textId="77777777" w:rsidR="00274545" w:rsidRPr="00274545" w:rsidRDefault="00274545" w:rsidP="002745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27454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2.1. Объем учебной дисциплины и виды учебной работы</w:t>
      </w:r>
    </w:p>
    <w:p w14:paraId="20B96C05" w14:textId="77777777" w:rsidR="00274545" w:rsidRPr="00274545" w:rsidRDefault="00274545" w:rsidP="002745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tbl>
      <w:tblPr>
        <w:tblW w:w="9729" w:type="dxa"/>
        <w:tblInd w:w="-12" w:type="dxa"/>
        <w:tblLayout w:type="fixed"/>
        <w:tblLook w:val="0000" w:firstRow="0" w:lastRow="0" w:firstColumn="0" w:lastColumn="0" w:noHBand="0" w:noVBand="0"/>
      </w:tblPr>
      <w:tblGrid>
        <w:gridCol w:w="7904"/>
        <w:gridCol w:w="1825"/>
      </w:tblGrid>
      <w:tr w:rsidR="00274545" w:rsidRPr="00274545" w14:paraId="78C2F78A" w14:textId="77777777" w:rsidTr="006C228A">
        <w:trPr>
          <w:trHeight w:val="460"/>
        </w:trPr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71D057" w14:textId="77777777" w:rsidR="00274545" w:rsidRPr="00274545" w:rsidRDefault="00274545" w:rsidP="0027454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Вид учебной работы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5248E3" w14:textId="77777777" w:rsidR="00274545" w:rsidRPr="00274545" w:rsidRDefault="00274545" w:rsidP="0027454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  <w:t>Объем часов</w:t>
            </w:r>
          </w:p>
        </w:tc>
      </w:tr>
      <w:tr w:rsidR="00274545" w:rsidRPr="00274545" w14:paraId="5F7C730C" w14:textId="77777777" w:rsidTr="006C228A">
        <w:trPr>
          <w:trHeight w:val="285"/>
        </w:trPr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9F697C" w14:textId="77777777" w:rsidR="00274545" w:rsidRPr="00274545" w:rsidRDefault="00274545" w:rsidP="0027454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Максимальная учебная нагрузка (всего)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9E99BC" w14:textId="1DC297B8" w:rsidR="00274545" w:rsidRPr="00274545" w:rsidRDefault="008E7728" w:rsidP="0027454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color w:val="FF0000"/>
                <w:sz w:val="24"/>
                <w:szCs w:val="24"/>
                <w:lang w:eastAsia="ar-SA"/>
              </w:rPr>
              <w:t>56</w:t>
            </w:r>
          </w:p>
        </w:tc>
      </w:tr>
      <w:tr w:rsidR="00274545" w:rsidRPr="00274545" w14:paraId="2BE4CB05" w14:textId="77777777" w:rsidTr="006C228A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568494" w14:textId="77777777" w:rsidR="00274545" w:rsidRPr="00274545" w:rsidRDefault="00274545" w:rsidP="0027454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Обязательная аудиторная учебная нагрузка (всего) 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28F250" w14:textId="215205D6" w:rsidR="00274545" w:rsidRPr="00274545" w:rsidRDefault="000B5FA2" w:rsidP="0027454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  <w:t>40</w:t>
            </w:r>
          </w:p>
        </w:tc>
      </w:tr>
      <w:tr w:rsidR="00274545" w:rsidRPr="00274545" w14:paraId="77FCC37C" w14:textId="77777777" w:rsidTr="006C228A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4D3E23" w14:textId="77777777" w:rsidR="00274545" w:rsidRPr="00274545" w:rsidRDefault="00274545" w:rsidP="0027454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 том числе: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55647C" w14:textId="77777777" w:rsidR="00274545" w:rsidRPr="00274545" w:rsidRDefault="00274545" w:rsidP="0027454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</w:rPr>
            </w:pPr>
          </w:p>
        </w:tc>
      </w:tr>
      <w:tr w:rsidR="00274545" w:rsidRPr="00274545" w14:paraId="444DBFF6" w14:textId="77777777" w:rsidTr="006C228A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E4661B" w14:textId="77777777" w:rsidR="00274545" w:rsidRPr="00274545" w:rsidRDefault="00274545" w:rsidP="00274545">
            <w:pPr>
              <w:suppressAutoHyphens/>
              <w:snapToGrid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теоретические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2DEF99" w14:textId="0696D2C7" w:rsidR="00274545" w:rsidRPr="00274545" w:rsidRDefault="000B5FA2" w:rsidP="0027454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</w:rPr>
              <w:t>20</w:t>
            </w:r>
          </w:p>
        </w:tc>
      </w:tr>
      <w:tr w:rsidR="00274545" w:rsidRPr="00274545" w14:paraId="17B29573" w14:textId="77777777" w:rsidTr="006C228A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CA121C" w14:textId="77777777" w:rsidR="00274545" w:rsidRPr="00274545" w:rsidRDefault="00274545" w:rsidP="0027454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практические занятия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25C2E4" w14:textId="40B8E556" w:rsidR="00274545" w:rsidRPr="00274545" w:rsidRDefault="000B5FA2" w:rsidP="0027454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</w:rPr>
              <w:t>20</w:t>
            </w:r>
          </w:p>
        </w:tc>
      </w:tr>
      <w:tr w:rsidR="00274545" w:rsidRPr="00274545" w14:paraId="152F8A95" w14:textId="77777777" w:rsidTr="006C228A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1C107B" w14:textId="77777777" w:rsidR="00274545" w:rsidRPr="00274545" w:rsidRDefault="00274545" w:rsidP="0027454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Самостоятельная работа обучающегося (всего)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B0FEE7" w14:textId="2A6B5E1D" w:rsidR="00274545" w:rsidRPr="00274545" w:rsidRDefault="000B5FA2" w:rsidP="0027454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color w:val="FF0000"/>
                <w:sz w:val="24"/>
                <w:szCs w:val="24"/>
                <w:lang w:eastAsia="ar-SA"/>
              </w:rPr>
              <w:t>16</w:t>
            </w:r>
          </w:p>
        </w:tc>
      </w:tr>
      <w:tr w:rsidR="00274545" w:rsidRPr="00274545" w14:paraId="551786B2" w14:textId="77777777" w:rsidTr="006C228A">
        <w:trPr>
          <w:trHeight w:val="1288"/>
        </w:trPr>
        <w:tc>
          <w:tcPr>
            <w:tcW w:w="790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BE4457A" w14:textId="77777777" w:rsidR="00274545" w:rsidRPr="00274545" w:rsidRDefault="00274545" w:rsidP="0027454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 том числе:</w:t>
            </w:r>
          </w:p>
          <w:p w14:paraId="5F4A40DF" w14:textId="77777777" w:rsidR="00274545" w:rsidRPr="00274545" w:rsidRDefault="00274545" w:rsidP="0027454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 xml:space="preserve">Подготовка доклада </w:t>
            </w:r>
          </w:p>
          <w:p w14:paraId="3EA785E6" w14:textId="77777777" w:rsidR="00274545" w:rsidRPr="00274545" w:rsidRDefault="00274545" w:rsidP="0027454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Подготовка конспекта</w:t>
            </w:r>
          </w:p>
          <w:p w14:paraId="3BC8AF0F" w14:textId="77777777" w:rsidR="00274545" w:rsidRPr="00274545" w:rsidRDefault="00274545" w:rsidP="0027454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Выполнение практического задания</w:t>
            </w:r>
          </w:p>
        </w:tc>
        <w:tc>
          <w:tcPr>
            <w:tcW w:w="18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CF09882" w14:textId="77777777" w:rsidR="00274545" w:rsidRPr="00274545" w:rsidRDefault="00274545" w:rsidP="0027454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</w:rPr>
            </w:pPr>
          </w:p>
        </w:tc>
      </w:tr>
      <w:tr w:rsidR="00274545" w:rsidRPr="00274545" w14:paraId="5E84A3B3" w14:textId="77777777" w:rsidTr="006C228A">
        <w:tc>
          <w:tcPr>
            <w:tcW w:w="9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9741D8" w14:textId="77777777" w:rsidR="00274545" w:rsidRPr="00274545" w:rsidRDefault="00274545" w:rsidP="0027454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 xml:space="preserve">Итоговая аттестация в форме </w:t>
            </w:r>
            <w:r w:rsidRPr="0027454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</w:rPr>
              <w:t>дифференцированного зачета</w:t>
            </w:r>
          </w:p>
          <w:p w14:paraId="7FC5B383" w14:textId="77777777" w:rsidR="00274545" w:rsidRPr="00274545" w:rsidRDefault="00274545" w:rsidP="0027454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ar-SA"/>
              </w:rPr>
            </w:pPr>
          </w:p>
        </w:tc>
      </w:tr>
    </w:tbl>
    <w:p w14:paraId="2188E538" w14:textId="77777777" w:rsidR="00274545" w:rsidRPr="00274545" w:rsidRDefault="00274545" w:rsidP="0027454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  <w:sectPr w:rsidR="00274545" w:rsidRPr="00274545" w:rsidSect="00B00EEA">
          <w:footerReference w:type="default" r:id="rId8"/>
          <w:footerReference w:type="first" r:id="rId9"/>
          <w:pgSz w:w="11906" w:h="16838"/>
          <w:pgMar w:top="851" w:right="567" w:bottom="851" w:left="1418" w:header="720" w:footer="708" w:gutter="0"/>
          <w:cols w:space="720"/>
          <w:titlePg/>
          <w:docGrid w:linePitch="360"/>
        </w:sectPr>
      </w:pPr>
    </w:p>
    <w:p w14:paraId="1BCE4AFF" w14:textId="6BC90973" w:rsidR="00274545" w:rsidRPr="00274545" w:rsidRDefault="00274545" w:rsidP="00274545">
      <w:pPr>
        <w:keepNext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ind w:left="284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27454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 xml:space="preserve">2.2. Тематический план и содержание учебной дисциплины </w:t>
      </w:r>
      <w:r w:rsidR="008E772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ОП</w:t>
      </w:r>
      <w:r w:rsidRPr="0027454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.0</w:t>
      </w:r>
      <w:r w:rsidR="008E772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3</w:t>
      </w:r>
      <w:r w:rsidRPr="0027454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Информационные технологии в профессиональной деятельности</w:t>
      </w:r>
    </w:p>
    <w:p w14:paraId="541FCE36" w14:textId="77777777" w:rsidR="00274545" w:rsidRPr="00274545" w:rsidRDefault="00274545" w:rsidP="0027454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148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375"/>
        <w:gridCol w:w="108"/>
        <w:gridCol w:w="184"/>
        <w:gridCol w:w="45"/>
        <w:gridCol w:w="18"/>
        <w:gridCol w:w="12"/>
        <w:gridCol w:w="8813"/>
        <w:gridCol w:w="951"/>
        <w:gridCol w:w="26"/>
        <w:gridCol w:w="1180"/>
        <w:gridCol w:w="26"/>
      </w:tblGrid>
      <w:tr w:rsidR="00274545" w:rsidRPr="00274545" w14:paraId="561B8B67" w14:textId="77777777" w:rsidTr="006C228A">
        <w:trPr>
          <w:trHeight w:val="20"/>
        </w:trPr>
        <w:tc>
          <w:tcPr>
            <w:tcW w:w="3085" w:type="dxa"/>
          </w:tcPr>
          <w:p w14:paraId="6336C296" w14:textId="77777777" w:rsidR="00274545" w:rsidRPr="00274545" w:rsidRDefault="00274545" w:rsidP="002745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Наименование разделов и тем</w:t>
            </w:r>
          </w:p>
        </w:tc>
        <w:tc>
          <w:tcPr>
            <w:tcW w:w="9555" w:type="dxa"/>
            <w:gridSpan w:val="7"/>
          </w:tcPr>
          <w:p w14:paraId="46D3CD95" w14:textId="77777777" w:rsidR="00274545" w:rsidRPr="00274545" w:rsidRDefault="00274545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Содержание учебного материала, практические занятия, самостоятельная работа обучающихся.</w:t>
            </w:r>
          </w:p>
        </w:tc>
        <w:tc>
          <w:tcPr>
            <w:tcW w:w="977" w:type="dxa"/>
            <w:gridSpan w:val="2"/>
            <w:shd w:val="clear" w:color="auto" w:fill="auto"/>
            <w:vAlign w:val="center"/>
          </w:tcPr>
          <w:p w14:paraId="4682A5D8" w14:textId="77777777" w:rsidR="00274545" w:rsidRPr="00274545" w:rsidRDefault="00274545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Объем часов</w:t>
            </w:r>
          </w:p>
        </w:tc>
        <w:tc>
          <w:tcPr>
            <w:tcW w:w="1206" w:type="dxa"/>
            <w:gridSpan w:val="2"/>
          </w:tcPr>
          <w:p w14:paraId="1D212BB5" w14:textId="77777777" w:rsidR="00274545" w:rsidRPr="00274545" w:rsidRDefault="00274545" w:rsidP="002745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Уровень </w:t>
            </w:r>
          </w:p>
          <w:p w14:paraId="1C96893C" w14:textId="77777777" w:rsidR="00274545" w:rsidRPr="00274545" w:rsidRDefault="00274545" w:rsidP="002745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освоения</w:t>
            </w:r>
          </w:p>
        </w:tc>
      </w:tr>
      <w:tr w:rsidR="00274545" w:rsidRPr="00274545" w14:paraId="1823F952" w14:textId="77777777" w:rsidTr="006C228A">
        <w:trPr>
          <w:trHeight w:val="20"/>
        </w:trPr>
        <w:tc>
          <w:tcPr>
            <w:tcW w:w="3085" w:type="dxa"/>
          </w:tcPr>
          <w:p w14:paraId="79BFC8A1" w14:textId="77777777" w:rsidR="00274545" w:rsidRPr="00274545" w:rsidRDefault="00274545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555" w:type="dxa"/>
            <w:gridSpan w:val="7"/>
          </w:tcPr>
          <w:p w14:paraId="4D80BD00" w14:textId="77777777" w:rsidR="00274545" w:rsidRPr="00274545" w:rsidRDefault="00274545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977" w:type="dxa"/>
            <w:gridSpan w:val="2"/>
            <w:shd w:val="clear" w:color="auto" w:fill="auto"/>
          </w:tcPr>
          <w:p w14:paraId="5EDF9439" w14:textId="77777777" w:rsidR="00274545" w:rsidRPr="00274545" w:rsidRDefault="00274545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206" w:type="dxa"/>
            <w:gridSpan w:val="2"/>
          </w:tcPr>
          <w:p w14:paraId="424625C6" w14:textId="77777777" w:rsidR="00274545" w:rsidRPr="00274545" w:rsidRDefault="00274545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4</w:t>
            </w:r>
          </w:p>
        </w:tc>
      </w:tr>
      <w:tr w:rsidR="00274545" w:rsidRPr="00274545" w14:paraId="25806A64" w14:textId="77777777" w:rsidTr="00274545">
        <w:trPr>
          <w:trHeight w:val="20"/>
        </w:trPr>
        <w:tc>
          <w:tcPr>
            <w:tcW w:w="3085" w:type="dxa"/>
          </w:tcPr>
          <w:p w14:paraId="372070D8" w14:textId="77777777" w:rsidR="00274545" w:rsidRPr="00274545" w:rsidRDefault="00274545" w:rsidP="002745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Раздел 1.</w:t>
            </w:r>
          </w:p>
          <w:p w14:paraId="7295CED4" w14:textId="77777777" w:rsidR="00274545" w:rsidRPr="00274545" w:rsidRDefault="00274545" w:rsidP="002745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Информация. Информационные технологии</w:t>
            </w:r>
          </w:p>
        </w:tc>
        <w:tc>
          <w:tcPr>
            <w:tcW w:w="9555" w:type="dxa"/>
            <w:gridSpan w:val="7"/>
          </w:tcPr>
          <w:p w14:paraId="782C9C57" w14:textId="77777777" w:rsidR="00274545" w:rsidRPr="00274545" w:rsidRDefault="00274545" w:rsidP="002745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77" w:type="dxa"/>
            <w:gridSpan w:val="2"/>
            <w:shd w:val="clear" w:color="auto" w:fill="auto"/>
            <w:vAlign w:val="center"/>
          </w:tcPr>
          <w:p w14:paraId="6276A339" w14:textId="40224264" w:rsidR="00274545" w:rsidRPr="00274545" w:rsidRDefault="00D26A13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206" w:type="dxa"/>
            <w:gridSpan w:val="2"/>
            <w:shd w:val="clear" w:color="auto" w:fill="BFBFBF"/>
            <w:vAlign w:val="center"/>
          </w:tcPr>
          <w:p w14:paraId="7C60B804" w14:textId="77777777" w:rsidR="00274545" w:rsidRPr="00274545" w:rsidRDefault="00274545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</w:p>
        </w:tc>
      </w:tr>
      <w:tr w:rsidR="00274545" w:rsidRPr="00274545" w14:paraId="0BEE587C" w14:textId="77777777" w:rsidTr="00274545">
        <w:trPr>
          <w:trHeight w:val="195"/>
        </w:trPr>
        <w:tc>
          <w:tcPr>
            <w:tcW w:w="3085" w:type="dxa"/>
            <w:vMerge w:val="restart"/>
          </w:tcPr>
          <w:p w14:paraId="4A7E3866" w14:textId="77777777" w:rsidR="00274545" w:rsidRPr="00274545" w:rsidRDefault="00274545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Тема 1.1</w:t>
            </w:r>
          </w:p>
          <w:p w14:paraId="67467220" w14:textId="77777777" w:rsidR="00274545" w:rsidRPr="00274545" w:rsidRDefault="00274545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Понятие информации, информационных технологий и процессов</w:t>
            </w:r>
          </w:p>
        </w:tc>
        <w:tc>
          <w:tcPr>
            <w:tcW w:w="9555" w:type="dxa"/>
            <w:gridSpan w:val="7"/>
          </w:tcPr>
          <w:p w14:paraId="149523FF" w14:textId="77777777" w:rsidR="00274545" w:rsidRPr="00274545" w:rsidRDefault="00274545" w:rsidP="002745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 Содержание           </w:t>
            </w:r>
          </w:p>
        </w:tc>
        <w:tc>
          <w:tcPr>
            <w:tcW w:w="977" w:type="dxa"/>
            <w:gridSpan w:val="2"/>
            <w:shd w:val="clear" w:color="auto" w:fill="auto"/>
            <w:vAlign w:val="center"/>
          </w:tcPr>
          <w:p w14:paraId="3892B678" w14:textId="4215325C" w:rsidR="00274545" w:rsidRPr="00274545" w:rsidRDefault="00D26A13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206" w:type="dxa"/>
            <w:gridSpan w:val="2"/>
            <w:shd w:val="clear" w:color="auto" w:fill="BFBFBF"/>
            <w:vAlign w:val="center"/>
          </w:tcPr>
          <w:p w14:paraId="6F6EE259" w14:textId="77777777" w:rsidR="00274545" w:rsidRPr="00274545" w:rsidRDefault="00274545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274545" w:rsidRPr="00274545" w14:paraId="763B5BA2" w14:textId="77777777" w:rsidTr="006C228A">
        <w:trPr>
          <w:trHeight w:val="390"/>
        </w:trPr>
        <w:tc>
          <w:tcPr>
            <w:tcW w:w="3085" w:type="dxa"/>
            <w:vMerge/>
          </w:tcPr>
          <w:p w14:paraId="51C5531B" w14:textId="77777777" w:rsidR="00274545" w:rsidRPr="00274545" w:rsidRDefault="00274545" w:rsidP="002745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30" w:type="dxa"/>
            <w:gridSpan w:val="5"/>
          </w:tcPr>
          <w:p w14:paraId="1A120648" w14:textId="77777777" w:rsidR="00274545" w:rsidRPr="00274545" w:rsidRDefault="00274545" w:rsidP="002745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4087B8F8" w14:textId="77777777" w:rsidR="00274545" w:rsidRPr="00274545" w:rsidRDefault="00274545" w:rsidP="002745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8825" w:type="dxa"/>
            <w:gridSpan w:val="2"/>
          </w:tcPr>
          <w:p w14:paraId="31CFE081" w14:textId="77777777" w:rsidR="00274545" w:rsidRPr="00274545" w:rsidRDefault="00274545" w:rsidP="002745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Информация. </w:t>
            </w:r>
            <w:proofErr w:type="gramStart"/>
            <w:r w:rsidRPr="0027454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Информационная  технология</w:t>
            </w:r>
            <w:proofErr w:type="gramEnd"/>
            <w:r w:rsidRPr="0027454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ее инструментарий. Информационные ресурсы. Информатизация общества </w:t>
            </w:r>
          </w:p>
        </w:tc>
        <w:tc>
          <w:tcPr>
            <w:tcW w:w="977" w:type="dxa"/>
            <w:gridSpan w:val="2"/>
            <w:shd w:val="clear" w:color="auto" w:fill="auto"/>
            <w:vAlign w:val="center"/>
          </w:tcPr>
          <w:p w14:paraId="0EE4899C" w14:textId="77777777" w:rsidR="00274545" w:rsidRPr="00274545" w:rsidRDefault="00274545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206" w:type="dxa"/>
            <w:gridSpan w:val="2"/>
            <w:vAlign w:val="center"/>
          </w:tcPr>
          <w:p w14:paraId="707FE9DB" w14:textId="77777777" w:rsidR="00274545" w:rsidRPr="00274545" w:rsidRDefault="00274545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1-2</w:t>
            </w:r>
          </w:p>
        </w:tc>
      </w:tr>
      <w:tr w:rsidR="00274545" w:rsidRPr="00274545" w14:paraId="631E73A6" w14:textId="77777777" w:rsidTr="00274545">
        <w:trPr>
          <w:trHeight w:val="473"/>
        </w:trPr>
        <w:tc>
          <w:tcPr>
            <w:tcW w:w="3085" w:type="dxa"/>
            <w:vMerge/>
          </w:tcPr>
          <w:p w14:paraId="5E375767" w14:textId="77777777" w:rsidR="00274545" w:rsidRPr="00274545" w:rsidRDefault="00274545" w:rsidP="002745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555" w:type="dxa"/>
            <w:gridSpan w:val="7"/>
          </w:tcPr>
          <w:p w14:paraId="0C20E682" w14:textId="77777777" w:rsidR="00274545" w:rsidRPr="00274545" w:rsidRDefault="00274545" w:rsidP="002745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B0F0"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b/>
                <w:color w:val="00B0F0"/>
                <w:sz w:val="24"/>
                <w:szCs w:val="24"/>
                <w:lang w:eastAsia="ar-SA"/>
              </w:rPr>
              <w:t>Внеаудиторная самостоятельная работа:</w:t>
            </w:r>
          </w:p>
          <w:p w14:paraId="6537C5C4" w14:textId="77777777" w:rsidR="00274545" w:rsidRPr="00274545" w:rsidRDefault="00274545" w:rsidP="002745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B0F0"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color w:val="00B0F0"/>
                <w:sz w:val="24"/>
                <w:szCs w:val="24"/>
                <w:lang w:eastAsia="ar-SA"/>
              </w:rPr>
              <w:t>Сообщение на тему «История развития информационных технологий», «Современные информационные технологии»</w:t>
            </w:r>
          </w:p>
        </w:tc>
        <w:tc>
          <w:tcPr>
            <w:tcW w:w="977" w:type="dxa"/>
            <w:gridSpan w:val="2"/>
            <w:shd w:val="clear" w:color="auto" w:fill="auto"/>
            <w:vAlign w:val="center"/>
          </w:tcPr>
          <w:p w14:paraId="27AAE76A" w14:textId="356A0F23" w:rsidR="00274545" w:rsidRPr="00274545" w:rsidRDefault="008E7728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F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B0F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206" w:type="dxa"/>
            <w:gridSpan w:val="2"/>
            <w:shd w:val="clear" w:color="auto" w:fill="BFBFBF"/>
            <w:vAlign w:val="center"/>
          </w:tcPr>
          <w:p w14:paraId="627CA6F8" w14:textId="77777777" w:rsidR="00274545" w:rsidRPr="00274545" w:rsidRDefault="00274545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274545" w:rsidRPr="00274545" w14:paraId="5C02DDF6" w14:textId="77777777" w:rsidTr="006C228A">
        <w:trPr>
          <w:trHeight w:val="706"/>
        </w:trPr>
        <w:tc>
          <w:tcPr>
            <w:tcW w:w="3085" w:type="dxa"/>
          </w:tcPr>
          <w:p w14:paraId="2247954D" w14:textId="77777777" w:rsidR="00274545" w:rsidRPr="00274545" w:rsidRDefault="00274545" w:rsidP="002745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Раздел 2</w:t>
            </w:r>
          </w:p>
          <w:p w14:paraId="2F377753" w14:textId="77777777" w:rsidR="00274545" w:rsidRPr="00274545" w:rsidRDefault="00274545" w:rsidP="002745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Компьютер и программное обеспечение</w:t>
            </w:r>
          </w:p>
        </w:tc>
        <w:tc>
          <w:tcPr>
            <w:tcW w:w="9555" w:type="dxa"/>
            <w:gridSpan w:val="7"/>
          </w:tcPr>
          <w:p w14:paraId="7DE98882" w14:textId="77777777" w:rsidR="00274545" w:rsidRPr="00274545" w:rsidRDefault="00274545" w:rsidP="002745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</w:p>
        </w:tc>
        <w:tc>
          <w:tcPr>
            <w:tcW w:w="977" w:type="dxa"/>
            <w:gridSpan w:val="2"/>
            <w:shd w:val="clear" w:color="auto" w:fill="auto"/>
            <w:vAlign w:val="center"/>
          </w:tcPr>
          <w:p w14:paraId="0326EFDF" w14:textId="3E32C493" w:rsidR="00274545" w:rsidRPr="00274545" w:rsidRDefault="008E7728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24</w:t>
            </w:r>
          </w:p>
        </w:tc>
        <w:tc>
          <w:tcPr>
            <w:tcW w:w="1206" w:type="dxa"/>
            <w:gridSpan w:val="2"/>
            <w:vAlign w:val="center"/>
          </w:tcPr>
          <w:p w14:paraId="07CCEF3E" w14:textId="77777777" w:rsidR="00274545" w:rsidRPr="00274545" w:rsidRDefault="00274545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</w:p>
        </w:tc>
      </w:tr>
      <w:tr w:rsidR="00274545" w:rsidRPr="00274545" w14:paraId="543F63A7" w14:textId="77777777" w:rsidTr="00274545">
        <w:trPr>
          <w:trHeight w:val="195"/>
        </w:trPr>
        <w:tc>
          <w:tcPr>
            <w:tcW w:w="3085" w:type="dxa"/>
            <w:vMerge w:val="restart"/>
          </w:tcPr>
          <w:p w14:paraId="750A1F4A" w14:textId="77777777" w:rsidR="00274545" w:rsidRPr="00274545" w:rsidRDefault="00274545" w:rsidP="002745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205F513F" w14:textId="77777777" w:rsidR="00274545" w:rsidRPr="00274545" w:rsidRDefault="00274545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Тема 2.1.</w:t>
            </w:r>
          </w:p>
          <w:p w14:paraId="03BC9F01" w14:textId="77777777" w:rsidR="00274545" w:rsidRPr="00274545" w:rsidRDefault="00274545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Аппаратная реализация компьютера</w:t>
            </w:r>
          </w:p>
        </w:tc>
        <w:tc>
          <w:tcPr>
            <w:tcW w:w="9555" w:type="dxa"/>
            <w:gridSpan w:val="7"/>
          </w:tcPr>
          <w:p w14:paraId="762C96EB" w14:textId="77777777" w:rsidR="00274545" w:rsidRPr="00274545" w:rsidRDefault="00274545" w:rsidP="002745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Содержание     </w:t>
            </w:r>
          </w:p>
        </w:tc>
        <w:tc>
          <w:tcPr>
            <w:tcW w:w="977" w:type="dxa"/>
            <w:gridSpan w:val="2"/>
            <w:shd w:val="clear" w:color="auto" w:fill="auto"/>
            <w:vAlign w:val="center"/>
          </w:tcPr>
          <w:p w14:paraId="27A69FFF" w14:textId="6D0F17FA" w:rsidR="00274545" w:rsidRPr="00274545" w:rsidRDefault="008E7728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206" w:type="dxa"/>
            <w:gridSpan w:val="2"/>
            <w:shd w:val="clear" w:color="auto" w:fill="BFBFBF"/>
            <w:vAlign w:val="center"/>
          </w:tcPr>
          <w:p w14:paraId="3E54BF65" w14:textId="77777777" w:rsidR="00274545" w:rsidRPr="00274545" w:rsidRDefault="00274545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274545" w:rsidRPr="00274545" w14:paraId="7DFC2254" w14:textId="77777777" w:rsidTr="006C228A">
        <w:trPr>
          <w:trHeight w:val="390"/>
        </w:trPr>
        <w:tc>
          <w:tcPr>
            <w:tcW w:w="3085" w:type="dxa"/>
            <w:vMerge/>
          </w:tcPr>
          <w:p w14:paraId="1EDECEF8" w14:textId="77777777" w:rsidR="00274545" w:rsidRPr="00274545" w:rsidRDefault="00274545" w:rsidP="002745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12" w:type="dxa"/>
            <w:gridSpan w:val="4"/>
          </w:tcPr>
          <w:p w14:paraId="64B6B6A4" w14:textId="77777777" w:rsidR="00274545" w:rsidRPr="00274545" w:rsidRDefault="00274545" w:rsidP="002745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</w:t>
            </w:r>
          </w:p>
          <w:p w14:paraId="50899468" w14:textId="77777777" w:rsidR="00274545" w:rsidRPr="00274545" w:rsidRDefault="00274545" w:rsidP="002745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43" w:type="dxa"/>
            <w:gridSpan w:val="3"/>
          </w:tcPr>
          <w:p w14:paraId="490F4A06" w14:textId="77777777" w:rsidR="00274545" w:rsidRPr="00274545" w:rsidRDefault="00274545" w:rsidP="002745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Системный блок компьютера. Внешняя (долговременная) память. Устройства ввода и устройства вывода информации</w:t>
            </w:r>
          </w:p>
        </w:tc>
        <w:tc>
          <w:tcPr>
            <w:tcW w:w="977" w:type="dxa"/>
            <w:gridSpan w:val="2"/>
            <w:shd w:val="clear" w:color="auto" w:fill="auto"/>
            <w:vAlign w:val="center"/>
          </w:tcPr>
          <w:p w14:paraId="6A97A5C3" w14:textId="77777777" w:rsidR="00274545" w:rsidRPr="00274545" w:rsidRDefault="00274545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206" w:type="dxa"/>
            <w:gridSpan w:val="2"/>
            <w:vAlign w:val="center"/>
          </w:tcPr>
          <w:p w14:paraId="56BF2505" w14:textId="77777777" w:rsidR="00274545" w:rsidRPr="00274545" w:rsidRDefault="00274545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1-2</w:t>
            </w:r>
          </w:p>
        </w:tc>
      </w:tr>
      <w:tr w:rsidR="00274545" w:rsidRPr="00274545" w14:paraId="62886973" w14:textId="77777777" w:rsidTr="00274545">
        <w:trPr>
          <w:trHeight w:val="225"/>
        </w:trPr>
        <w:tc>
          <w:tcPr>
            <w:tcW w:w="3085" w:type="dxa"/>
            <w:vMerge/>
          </w:tcPr>
          <w:p w14:paraId="4CBDF7D6" w14:textId="77777777" w:rsidR="00274545" w:rsidRPr="00274545" w:rsidRDefault="00274545" w:rsidP="002745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555" w:type="dxa"/>
            <w:gridSpan w:val="7"/>
          </w:tcPr>
          <w:p w14:paraId="2ED9A862" w14:textId="77777777" w:rsidR="00274545" w:rsidRPr="00274545" w:rsidRDefault="00274545" w:rsidP="002745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  <w:lang w:eastAsia="ar-SA"/>
              </w:rPr>
              <w:t xml:space="preserve">Практическая работа </w:t>
            </w:r>
          </w:p>
        </w:tc>
        <w:tc>
          <w:tcPr>
            <w:tcW w:w="977" w:type="dxa"/>
            <w:gridSpan w:val="2"/>
            <w:vMerge w:val="restart"/>
            <w:shd w:val="clear" w:color="auto" w:fill="auto"/>
            <w:vAlign w:val="center"/>
          </w:tcPr>
          <w:p w14:paraId="6F1D70B2" w14:textId="77777777" w:rsidR="00274545" w:rsidRPr="00274545" w:rsidRDefault="00274545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206" w:type="dxa"/>
            <w:gridSpan w:val="2"/>
            <w:shd w:val="clear" w:color="auto" w:fill="BFBFBF"/>
            <w:vAlign w:val="center"/>
          </w:tcPr>
          <w:p w14:paraId="5779463D" w14:textId="77777777" w:rsidR="00274545" w:rsidRPr="00274545" w:rsidRDefault="00274545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274545" w:rsidRPr="00274545" w14:paraId="6626EEDD" w14:textId="77777777" w:rsidTr="00274545">
        <w:trPr>
          <w:trHeight w:val="160"/>
        </w:trPr>
        <w:tc>
          <w:tcPr>
            <w:tcW w:w="3085" w:type="dxa"/>
            <w:vMerge/>
          </w:tcPr>
          <w:p w14:paraId="26425212" w14:textId="77777777" w:rsidR="00274545" w:rsidRPr="00274545" w:rsidRDefault="00274545" w:rsidP="002745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12" w:type="dxa"/>
            <w:gridSpan w:val="4"/>
          </w:tcPr>
          <w:p w14:paraId="59534897" w14:textId="77777777" w:rsidR="00274545" w:rsidRPr="00274545" w:rsidRDefault="00274545" w:rsidP="002745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8843" w:type="dxa"/>
            <w:gridSpan w:val="3"/>
          </w:tcPr>
          <w:p w14:paraId="6B14B0B4" w14:textId="77777777" w:rsidR="00274545" w:rsidRPr="00274545" w:rsidRDefault="00274545" w:rsidP="002745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ar-SA"/>
              </w:rPr>
              <w:t xml:space="preserve">Тренировка ввода текстовой и числовой </w:t>
            </w:r>
            <w:proofErr w:type="gramStart"/>
            <w:r w:rsidRPr="00274545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ar-SA"/>
              </w:rPr>
              <w:t>информации  с</w:t>
            </w:r>
            <w:proofErr w:type="gramEnd"/>
            <w:r w:rsidRPr="00274545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ar-SA"/>
              </w:rPr>
              <w:t xml:space="preserve"> помощью клавиатурного тренажера</w:t>
            </w:r>
          </w:p>
        </w:tc>
        <w:tc>
          <w:tcPr>
            <w:tcW w:w="977" w:type="dxa"/>
            <w:gridSpan w:val="2"/>
            <w:vMerge/>
            <w:shd w:val="clear" w:color="auto" w:fill="auto"/>
            <w:vAlign w:val="center"/>
          </w:tcPr>
          <w:p w14:paraId="13CBE028" w14:textId="77777777" w:rsidR="00274545" w:rsidRPr="00274545" w:rsidRDefault="00274545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ar-SA"/>
              </w:rPr>
            </w:pPr>
          </w:p>
        </w:tc>
        <w:tc>
          <w:tcPr>
            <w:tcW w:w="1206" w:type="dxa"/>
            <w:gridSpan w:val="2"/>
            <w:shd w:val="clear" w:color="auto" w:fill="BFBFBF"/>
            <w:vAlign w:val="center"/>
          </w:tcPr>
          <w:p w14:paraId="0F630E44" w14:textId="77777777" w:rsidR="00274545" w:rsidRPr="00274545" w:rsidRDefault="00274545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274545" w:rsidRPr="00274545" w14:paraId="60281FE5" w14:textId="77777777" w:rsidTr="00274545">
        <w:trPr>
          <w:trHeight w:val="374"/>
        </w:trPr>
        <w:tc>
          <w:tcPr>
            <w:tcW w:w="3085" w:type="dxa"/>
            <w:vMerge/>
          </w:tcPr>
          <w:p w14:paraId="7EA67BE8" w14:textId="77777777" w:rsidR="00274545" w:rsidRPr="00274545" w:rsidRDefault="00274545" w:rsidP="002745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555" w:type="dxa"/>
            <w:gridSpan w:val="7"/>
          </w:tcPr>
          <w:p w14:paraId="53EC7B80" w14:textId="77777777" w:rsidR="00274545" w:rsidRPr="00274545" w:rsidRDefault="00274545" w:rsidP="002745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B0F0"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b/>
                <w:color w:val="00B0F0"/>
                <w:sz w:val="24"/>
                <w:szCs w:val="24"/>
                <w:lang w:eastAsia="ar-SA"/>
              </w:rPr>
              <w:t xml:space="preserve">Внеаудиторная самостоятельная работа: </w:t>
            </w:r>
          </w:p>
          <w:p w14:paraId="324AC008" w14:textId="77777777" w:rsidR="00274545" w:rsidRPr="00274545" w:rsidRDefault="00274545" w:rsidP="002745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B0F0"/>
                <w:sz w:val="24"/>
                <w:szCs w:val="24"/>
                <w:lang w:eastAsia="ar-SA"/>
              </w:rPr>
            </w:pPr>
            <w:proofErr w:type="gramStart"/>
            <w:r w:rsidRPr="00274545">
              <w:rPr>
                <w:rFonts w:ascii="Times New Roman" w:eastAsia="Times New Roman" w:hAnsi="Times New Roman" w:cs="Times New Roman"/>
                <w:color w:val="00B0F0"/>
                <w:sz w:val="24"/>
                <w:szCs w:val="24"/>
                <w:lang w:eastAsia="ar-SA"/>
              </w:rPr>
              <w:t>Презентация  на</w:t>
            </w:r>
            <w:proofErr w:type="gramEnd"/>
            <w:r w:rsidRPr="00274545">
              <w:rPr>
                <w:rFonts w:ascii="Times New Roman" w:eastAsia="Times New Roman" w:hAnsi="Times New Roman" w:cs="Times New Roman"/>
                <w:color w:val="00B0F0"/>
                <w:sz w:val="24"/>
                <w:szCs w:val="24"/>
                <w:lang w:eastAsia="ar-SA"/>
              </w:rPr>
              <w:t xml:space="preserve"> тему: «Общие принципы организации и работы компьютеров»</w:t>
            </w:r>
          </w:p>
        </w:tc>
        <w:tc>
          <w:tcPr>
            <w:tcW w:w="977" w:type="dxa"/>
            <w:gridSpan w:val="2"/>
            <w:shd w:val="clear" w:color="auto" w:fill="auto"/>
            <w:vAlign w:val="center"/>
          </w:tcPr>
          <w:p w14:paraId="78B5C746" w14:textId="0B815C16" w:rsidR="00274545" w:rsidRPr="00274545" w:rsidRDefault="008E7728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F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B0F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206" w:type="dxa"/>
            <w:gridSpan w:val="2"/>
            <w:shd w:val="clear" w:color="auto" w:fill="BFBFBF"/>
            <w:vAlign w:val="center"/>
          </w:tcPr>
          <w:p w14:paraId="70AAB67F" w14:textId="77777777" w:rsidR="00274545" w:rsidRPr="00274545" w:rsidRDefault="00274545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274545" w:rsidRPr="00274545" w14:paraId="5D862C5D" w14:textId="77777777" w:rsidTr="00274545">
        <w:trPr>
          <w:trHeight w:val="230"/>
        </w:trPr>
        <w:tc>
          <w:tcPr>
            <w:tcW w:w="3085" w:type="dxa"/>
            <w:vMerge w:val="restart"/>
          </w:tcPr>
          <w:p w14:paraId="7E5C7479" w14:textId="77777777" w:rsidR="00274545" w:rsidRPr="00274545" w:rsidRDefault="00274545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Тема 2.2.</w:t>
            </w:r>
          </w:p>
          <w:p w14:paraId="3BED2F75" w14:textId="77777777" w:rsidR="00274545" w:rsidRPr="00274545" w:rsidRDefault="00274545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Операционная система: назначение и состав</w:t>
            </w:r>
          </w:p>
        </w:tc>
        <w:tc>
          <w:tcPr>
            <w:tcW w:w="9555" w:type="dxa"/>
            <w:gridSpan w:val="7"/>
          </w:tcPr>
          <w:p w14:paraId="15426BC1" w14:textId="77777777" w:rsidR="00274545" w:rsidRPr="00274545" w:rsidRDefault="00274545" w:rsidP="002745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Содержание        </w:t>
            </w:r>
          </w:p>
        </w:tc>
        <w:tc>
          <w:tcPr>
            <w:tcW w:w="977" w:type="dxa"/>
            <w:gridSpan w:val="2"/>
            <w:shd w:val="clear" w:color="auto" w:fill="auto"/>
            <w:vAlign w:val="center"/>
          </w:tcPr>
          <w:p w14:paraId="302C9332" w14:textId="63661573" w:rsidR="00274545" w:rsidRPr="00274545" w:rsidRDefault="008E7728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206" w:type="dxa"/>
            <w:gridSpan w:val="2"/>
            <w:shd w:val="clear" w:color="auto" w:fill="BFBFBF"/>
            <w:vAlign w:val="center"/>
          </w:tcPr>
          <w:p w14:paraId="3917B4F7" w14:textId="77777777" w:rsidR="00274545" w:rsidRPr="00274545" w:rsidRDefault="00274545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274545" w:rsidRPr="00274545" w14:paraId="321D21E2" w14:textId="77777777" w:rsidTr="006C228A">
        <w:trPr>
          <w:trHeight w:val="555"/>
        </w:trPr>
        <w:tc>
          <w:tcPr>
            <w:tcW w:w="3085" w:type="dxa"/>
            <w:vMerge/>
          </w:tcPr>
          <w:p w14:paraId="7F60D44E" w14:textId="77777777" w:rsidR="00274545" w:rsidRPr="00274545" w:rsidRDefault="00274545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12" w:type="dxa"/>
            <w:gridSpan w:val="4"/>
          </w:tcPr>
          <w:p w14:paraId="40BDC373" w14:textId="77777777" w:rsidR="00274545" w:rsidRPr="00274545" w:rsidRDefault="00274545" w:rsidP="002745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</w:t>
            </w:r>
          </w:p>
          <w:p w14:paraId="4AFFEA38" w14:textId="77777777" w:rsidR="00274545" w:rsidRPr="00274545" w:rsidRDefault="00274545" w:rsidP="002745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43" w:type="dxa"/>
            <w:gridSpan w:val="3"/>
          </w:tcPr>
          <w:p w14:paraId="56C93F35" w14:textId="77777777" w:rsidR="00274545" w:rsidRPr="00274545" w:rsidRDefault="00274545" w:rsidP="002745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Операционная система. Компоненты, входящие в состав операционной системы. Загрузка операционной системы</w:t>
            </w:r>
          </w:p>
        </w:tc>
        <w:tc>
          <w:tcPr>
            <w:tcW w:w="977" w:type="dxa"/>
            <w:gridSpan w:val="2"/>
            <w:shd w:val="clear" w:color="auto" w:fill="auto"/>
            <w:vAlign w:val="center"/>
          </w:tcPr>
          <w:p w14:paraId="018ABE6E" w14:textId="77777777" w:rsidR="00274545" w:rsidRPr="00274545" w:rsidRDefault="00274545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206" w:type="dxa"/>
            <w:gridSpan w:val="2"/>
            <w:vAlign w:val="center"/>
          </w:tcPr>
          <w:p w14:paraId="42B84433" w14:textId="77777777" w:rsidR="00274545" w:rsidRPr="00274545" w:rsidRDefault="00274545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1-2</w:t>
            </w:r>
          </w:p>
        </w:tc>
      </w:tr>
      <w:tr w:rsidR="00274545" w:rsidRPr="00274545" w14:paraId="5BB82E21" w14:textId="77777777" w:rsidTr="00274545">
        <w:trPr>
          <w:trHeight w:val="555"/>
        </w:trPr>
        <w:tc>
          <w:tcPr>
            <w:tcW w:w="3085" w:type="dxa"/>
            <w:vMerge/>
          </w:tcPr>
          <w:p w14:paraId="22A9B9BD" w14:textId="77777777" w:rsidR="00274545" w:rsidRPr="00274545" w:rsidRDefault="00274545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555" w:type="dxa"/>
            <w:gridSpan w:val="7"/>
          </w:tcPr>
          <w:p w14:paraId="64474AF2" w14:textId="77777777" w:rsidR="00274545" w:rsidRPr="00274545" w:rsidRDefault="00274545" w:rsidP="002745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B0F0"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b/>
                <w:color w:val="00B0F0"/>
                <w:sz w:val="24"/>
                <w:szCs w:val="24"/>
                <w:lang w:eastAsia="ar-SA"/>
              </w:rPr>
              <w:t xml:space="preserve">Внеаудиторная самостоятельная работа: </w:t>
            </w:r>
          </w:p>
          <w:p w14:paraId="1E13041A" w14:textId="77777777" w:rsidR="00274545" w:rsidRPr="00274545" w:rsidRDefault="00274545" w:rsidP="002745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B0F0"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color w:val="00B0F0"/>
                <w:sz w:val="24"/>
                <w:szCs w:val="24"/>
                <w:lang w:eastAsia="ar-SA"/>
              </w:rPr>
              <w:t>Доклад на тему «Операционная система: назначение и состав»</w:t>
            </w:r>
          </w:p>
        </w:tc>
        <w:tc>
          <w:tcPr>
            <w:tcW w:w="977" w:type="dxa"/>
            <w:gridSpan w:val="2"/>
            <w:shd w:val="clear" w:color="auto" w:fill="auto"/>
            <w:vAlign w:val="center"/>
          </w:tcPr>
          <w:p w14:paraId="5A911948" w14:textId="7BCD1D34" w:rsidR="00274545" w:rsidRPr="00274545" w:rsidRDefault="008E7728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F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B0F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206" w:type="dxa"/>
            <w:gridSpan w:val="2"/>
            <w:shd w:val="clear" w:color="auto" w:fill="BFBFBF"/>
            <w:vAlign w:val="center"/>
          </w:tcPr>
          <w:p w14:paraId="0B83D612" w14:textId="77777777" w:rsidR="00274545" w:rsidRPr="00274545" w:rsidRDefault="00274545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274545" w:rsidRPr="00274545" w14:paraId="0C172191" w14:textId="77777777" w:rsidTr="00274545">
        <w:trPr>
          <w:trHeight w:val="230"/>
        </w:trPr>
        <w:tc>
          <w:tcPr>
            <w:tcW w:w="3085" w:type="dxa"/>
            <w:vMerge w:val="restart"/>
          </w:tcPr>
          <w:p w14:paraId="43CE8DAB" w14:textId="77777777" w:rsidR="00274545" w:rsidRPr="00274545" w:rsidRDefault="00274545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Тема 2.3.</w:t>
            </w:r>
          </w:p>
          <w:p w14:paraId="661D9F41" w14:textId="77777777" w:rsidR="00274545" w:rsidRPr="00274545" w:rsidRDefault="00274545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 w:rsidRPr="0027454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Графический интерфейс </w:t>
            </w:r>
            <w:r w:rsidRPr="002745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Windows</w:t>
            </w:r>
          </w:p>
        </w:tc>
        <w:tc>
          <w:tcPr>
            <w:tcW w:w="9555" w:type="dxa"/>
            <w:gridSpan w:val="7"/>
          </w:tcPr>
          <w:p w14:paraId="19735B0E" w14:textId="77777777" w:rsidR="00274545" w:rsidRPr="00274545" w:rsidRDefault="00274545" w:rsidP="002745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  <w:lang w:eastAsia="ar-SA"/>
              </w:rPr>
              <w:t xml:space="preserve">Практическая работа </w:t>
            </w:r>
          </w:p>
        </w:tc>
        <w:tc>
          <w:tcPr>
            <w:tcW w:w="977" w:type="dxa"/>
            <w:gridSpan w:val="2"/>
            <w:vMerge w:val="restart"/>
            <w:shd w:val="clear" w:color="auto" w:fill="auto"/>
            <w:vAlign w:val="center"/>
          </w:tcPr>
          <w:p w14:paraId="7978E4C6" w14:textId="77777777" w:rsidR="00274545" w:rsidRPr="00274545" w:rsidRDefault="00274545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206" w:type="dxa"/>
            <w:gridSpan w:val="2"/>
            <w:shd w:val="clear" w:color="auto" w:fill="BFBFBF"/>
            <w:vAlign w:val="center"/>
          </w:tcPr>
          <w:p w14:paraId="2DED8514" w14:textId="77777777" w:rsidR="00274545" w:rsidRPr="00274545" w:rsidRDefault="00274545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274545" w:rsidRPr="00274545" w14:paraId="6B8DF55B" w14:textId="77777777" w:rsidTr="00274545">
        <w:trPr>
          <w:trHeight w:val="420"/>
        </w:trPr>
        <w:tc>
          <w:tcPr>
            <w:tcW w:w="3085" w:type="dxa"/>
            <w:vMerge/>
          </w:tcPr>
          <w:p w14:paraId="6E6F6E39" w14:textId="77777777" w:rsidR="00274545" w:rsidRPr="00274545" w:rsidRDefault="00274545" w:rsidP="002745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12" w:type="dxa"/>
            <w:gridSpan w:val="4"/>
          </w:tcPr>
          <w:p w14:paraId="43E4638A" w14:textId="77777777" w:rsidR="00274545" w:rsidRPr="00274545" w:rsidRDefault="00274545" w:rsidP="002745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2BCB6F17" w14:textId="77777777" w:rsidR="00274545" w:rsidRPr="00274545" w:rsidRDefault="00274545" w:rsidP="002745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8843" w:type="dxa"/>
            <w:gridSpan w:val="3"/>
          </w:tcPr>
          <w:p w14:paraId="3671838C" w14:textId="77777777" w:rsidR="00274545" w:rsidRPr="00274545" w:rsidRDefault="00274545" w:rsidP="002745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ar-SA"/>
              </w:rPr>
              <w:t xml:space="preserve">Работа с мышью, знакомство с графическим интерфейсом </w:t>
            </w:r>
            <w:r w:rsidRPr="00274545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val="en-US" w:eastAsia="ar-SA"/>
              </w:rPr>
              <w:t>Windows</w:t>
            </w:r>
            <w:r w:rsidRPr="00274545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ar-SA"/>
              </w:rPr>
              <w:t>. Знакомство со свойствами папки и документа</w:t>
            </w:r>
          </w:p>
          <w:p w14:paraId="3BD0628F" w14:textId="77777777" w:rsidR="00274545" w:rsidRPr="00274545" w:rsidRDefault="00274545" w:rsidP="002745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ar-SA"/>
              </w:rPr>
            </w:pPr>
          </w:p>
        </w:tc>
        <w:tc>
          <w:tcPr>
            <w:tcW w:w="977" w:type="dxa"/>
            <w:gridSpan w:val="2"/>
            <w:vMerge/>
            <w:shd w:val="clear" w:color="auto" w:fill="auto"/>
            <w:vAlign w:val="center"/>
          </w:tcPr>
          <w:p w14:paraId="4461D37A" w14:textId="77777777" w:rsidR="00274545" w:rsidRPr="00274545" w:rsidRDefault="00274545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ar-SA"/>
              </w:rPr>
            </w:pPr>
          </w:p>
        </w:tc>
        <w:tc>
          <w:tcPr>
            <w:tcW w:w="1206" w:type="dxa"/>
            <w:gridSpan w:val="2"/>
            <w:shd w:val="clear" w:color="auto" w:fill="BFBFBF"/>
            <w:vAlign w:val="center"/>
          </w:tcPr>
          <w:p w14:paraId="77FACCC1" w14:textId="77777777" w:rsidR="00274545" w:rsidRPr="00274545" w:rsidRDefault="00274545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274545" w:rsidRPr="00274545" w14:paraId="39525934" w14:textId="77777777" w:rsidTr="00274545">
        <w:trPr>
          <w:trHeight w:val="195"/>
        </w:trPr>
        <w:tc>
          <w:tcPr>
            <w:tcW w:w="3085" w:type="dxa"/>
            <w:vMerge w:val="restart"/>
          </w:tcPr>
          <w:p w14:paraId="400A9DF8" w14:textId="77777777" w:rsidR="00274545" w:rsidRPr="00274545" w:rsidRDefault="00274545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725AFAF2" w14:textId="77777777" w:rsidR="00274545" w:rsidRPr="00274545" w:rsidRDefault="00274545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Тема 2.4.</w:t>
            </w:r>
          </w:p>
          <w:p w14:paraId="275A1D89" w14:textId="77777777" w:rsidR="00274545" w:rsidRPr="00274545" w:rsidRDefault="00274545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Файлы и файловая система</w:t>
            </w:r>
          </w:p>
        </w:tc>
        <w:tc>
          <w:tcPr>
            <w:tcW w:w="9555" w:type="dxa"/>
            <w:gridSpan w:val="7"/>
          </w:tcPr>
          <w:p w14:paraId="472BE1EB" w14:textId="77777777" w:rsidR="00274545" w:rsidRPr="00274545" w:rsidRDefault="00274545" w:rsidP="002745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Содержание   </w:t>
            </w:r>
          </w:p>
        </w:tc>
        <w:tc>
          <w:tcPr>
            <w:tcW w:w="977" w:type="dxa"/>
            <w:gridSpan w:val="2"/>
            <w:shd w:val="clear" w:color="auto" w:fill="auto"/>
            <w:vAlign w:val="center"/>
          </w:tcPr>
          <w:p w14:paraId="7986C358" w14:textId="77777777" w:rsidR="00274545" w:rsidRPr="00274545" w:rsidRDefault="00274545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206" w:type="dxa"/>
            <w:gridSpan w:val="2"/>
            <w:shd w:val="clear" w:color="auto" w:fill="BFBFBF"/>
            <w:vAlign w:val="center"/>
          </w:tcPr>
          <w:p w14:paraId="4200F20B" w14:textId="77777777" w:rsidR="00274545" w:rsidRPr="00274545" w:rsidRDefault="00274545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274545" w:rsidRPr="00274545" w14:paraId="030C9BDC" w14:textId="77777777" w:rsidTr="006C228A">
        <w:trPr>
          <w:trHeight w:val="370"/>
        </w:trPr>
        <w:tc>
          <w:tcPr>
            <w:tcW w:w="3085" w:type="dxa"/>
            <w:vMerge/>
          </w:tcPr>
          <w:p w14:paraId="2734E520" w14:textId="77777777" w:rsidR="00274545" w:rsidRPr="00274545" w:rsidRDefault="00274545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12" w:type="dxa"/>
            <w:gridSpan w:val="4"/>
          </w:tcPr>
          <w:p w14:paraId="3346D02C" w14:textId="77777777" w:rsidR="00274545" w:rsidRPr="00274545" w:rsidRDefault="00274545" w:rsidP="002745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8843" w:type="dxa"/>
            <w:gridSpan w:val="3"/>
          </w:tcPr>
          <w:p w14:paraId="3EACEFC4" w14:textId="77777777" w:rsidR="00274545" w:rsidRPr="00274545" w:rsidRDefault="00274545" w:rsidP="002745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Имя файла. Файловая система. Путь </w:t>
            </w:r>
            <w:proofErr w:type="gramStart"/>
            <w:r w:rsidRPr="0027454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 файлу</w:t>
            </w:r>
            <w:proofErr w:type="gramEnd"/>
            <w:r w:rsidRPr="0027454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. Представление файловой системы с помощью графического    интерфейса. </w:t>
            </w:r>
          </w:p>
        </w:tc>
        <w:tc>
          <w:tcPr>
            <w:tcW w:w="977" w:type="dxa"/>
            <w:gridSpan w:val="2"/>
            <w:shd w:val="clear" w:color="auto" w:fill="auto"/>
            <w:vAlign w:val="center"/>
          </w:tcPr>
          <w:p w14:paraId="0B770C7F" w14:textId="77777777" w:rsidR="00274545" w:rsidRPr="00274545" w:rsidRDefault="00274545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206" w:type="dxa"/>
            <w:gridSpan w:val="2"/>
            <w:vAlign w:val="center"/>
          </w:tcPr>
          <w:p w14:paraId="712712E4" w14:textId="77777777" w:rsidR="00274545" w:rsidRPr="00274545" w:rsidRDefault="00274545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1-2</w:t>
            </w:r>
          </w:p>
        </w:tc>
      </w:tr>
      <w:tr w:rsidR="00274545" w:rsidRPr="00274545" w14:paraId="575B70A7" w14:textId="77777777" w:rsidTr="00274545">
        <w:trPr>
          <w:trHeight w:val="285"/>
        </w:trPr>
        <w:tc>
          <w:tcPr>
            <w:tcW w:w="3085" w:type="dxa"/>
            <w:vMerge/>
          </w:tcPr>
          <w:p w14:paraId="15C3F11C" w14:textId="77777777" w:rsidR="00274545" w:rsidRPr="00274545" w:rsidRDefault="00274545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555" w:type="dxa"/>
            <w:gridSpan w:val="7"/>
          </w:tcPr>
          <w:p w14:paraId="19057CC5" w14:textId="77777777" w:rsidR="00274545" w:rsidRPr="00274545" w:rsidRDefault="00274545" w:rsidP="002745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  <w:lang w:eastAsia="ar-SA"/>
              </w:rPr>
              <w:t xml:space="preserve">Практическая работа               </w:t>
            </w:r>
          </w:p>
        </w:tc>
        <w:tc>
          <w:tcPr>
            <w:tcW w:w="977" w:type="dxa"/>
            <w:gridSpan w:val="2"/>
            <w:vMerge w:val="restart"/>
            <w:shd w:val="clear" w:color="auto" w:fill="auto"/>
            <w:vAlign w:val="center"/>
          </w:tcPr>
          <w:p w14:paraId="02904186" w14:textId="77777777" w:rsidR="00274545" w:rsidRPr="00274545" w:rsidRDefault="00274545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206" w:type="dxa"/>
            <w:gridSpan w:val="2"/>
            <w:shd w:val="clear" w:color="auto" w:fill="BFBFBF"/>
            <w:vAlign w:val="center"/>
          </w:tcPr>
          <w:p w14:paraId="732E6EBE" w14:textId="77777777" w:rsidR="00274545" w:rsidRPr="00274545" w:rsidRDefault="00274545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274545" w:rsidRPr="00274545" w14:paraId="3CD4C707" w14:textId="77777777" w:rsidTr="00274545">
        <w:trPr>
          <w:trHeight w:val="315"/>
        </w:trPr>
        <w:tc>
          <w:tcPr>
            <w:tcW w:w="3085" w:type="dxa"/>
            <w:vMerge/>
          </w:tcPr>
          <w:p w14:paraId="69FD8A5C" w14:textId="77777777" w:rsidR="00274545" w:rsidRPr="00274545" w:rsidRDefault="00274545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12" w:type="dxa"/>
            <w:gridSpan w:val="4"/>
          </w:tcPr>
          <w:p w14:paraId="3EB1E781" w14:textId="77777777" w:rsidR="00274545" w:rsidRPr="00274545" w:rsidRDefault="00274545" w:rsidP="002745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8843" w:type="dxa"/>
            <w:gridSpan w:val="3"/>
          </w:tcPr>
          <w:p w14:paraId="4A0B11E9" w14:textId="77777777" w:rsidR="00274545" w:rsidRPr="00274545" w:rsidRDefault="00274545" w:rsidP="002745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ar-SA"/>
              </w:rPr>
              <w:t>Операции над файлами</w:t>
            </w:r>
          </w:p>
        </w:tc>
        <w:tc>
          <w:tcPr>
            <w:tcW w:w="977" w:type="dxa"/>
            <w:gridSpan w:val="2"/>
            <w:vMerge/>
            <w:shd w:val="clear" w:color="auto" w:fill="auto"/>
            <w:vAlign w:val="center"/>
          </w:tcPr>
          <w:p w14:paraId="25BAED84" w14:textId="77777777" w:rsidR="00274545" w:rsidRPr="00274545" w:rsidRDefault="00274545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ar-SA"/>
              </w:rPr>
            </w:pPr>
          </w:p>
        </w:tc>
        <w:tc>
          <w:tcPr>
            <w:tcW w:w="1206" w:type="dxa"/>
            <w:gridSpan w:val="2"/>
            <w:shd w:val="clear" w:color="auto" w:fill="BFBFBF"/>
            <w:vAlign w:val="center"/>
          </w:tcPr>
          <w:p w14:paraId="0F369A94" w14:textId="77777777" w:rsidR="00274545" w:rsidRPr="00274545" w:rsidRDefault="00274545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274545" w:rsidRPr="00274545" w14:paraId="513DB01F" w14:textId="77777777" w:rsidTr="00274545">
        <w:trPr>
          <w:trHeight w:val="315"/>
        </w:trPr>
        <w:tc>
          <w:tcPr>
            <w:tcW w:w="3085" w:type="dxa"/>
            <w:vMerge/>
          </w:tcPr>
          <w:p w14:paraId="49E43846" w14:textId="77777777" w:rsidR="00274545" w:rsidRPr="00274545" w:rsidRDefault="00274545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555" w:type="dxa"/>
            <w:gridSpan w:val="7"/>
          </w:tcPr>
          <w:p w14:paraId="534FC260" w14:textId="77777777" w:rsidR="00274545" w:rsidRPr="00274545" w:rsidRDefault="00274545" w:rsidP="002745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B0F0"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b/>
                <w:color w:val="00B0F0"/>
                <w:sz w:val="24"/>
                <w:szCs w:val="24"/>
                <w:lang w:eastAsia="ar-SA"/>
              </w:rPr>
              <w:t xml:space="preserve">Внеаудиторная самостоятельная работа: </w:t>
            </w:r>
          </w:p>
          <w:p w14:paraId="35E0BAC3" w14:textId="77777777" w:rsidR="00274545" w:rsidRPr="00274545" w:rsidRDefault="00274545" w:rsidP="002745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B0F0"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color w:val="00B0F0"/>
                <w:sz w:val="24"/>
                <w:szCs w:val="24"/>
                <w:lang w:eastAsia="ar-SA"/>
              </w:rPr>
              <w:t>Сообщение на тему: «Виды файловых систем»</w:t>
            </w:r>
          </w:p>
        </w:tc>
        <w:tc>
          <w:tcPr>
            <w:tcW w:w="977" w:type="dxa"/>
            <w:gridSpan w:val="2"/>
            <w:shd w:val="clear" w:color="auto" w:fill="auto"/>
            <w:vAlign w:val="center"/>
          </w:tcPr>
          <w:p w14:paraId="0969952C" w14:textId="4D90EA54" w:rsidR="00274545" w:rsidRPr="00274545" w:rsidRDefault="008E7728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F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B0F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206" w:type="dxa"/>
            <w:gridSpan w:val="2"/>
            <w:shd w:val="clear" w:color="auto" w:fill="BFBFBF"/>
            <w:vAlign w:val="center"/>
          </w:tcPr>
          <w:p w14:paraId="328C73A8" w14:textId="77777777" w:rsidR="00274545" w:rsidRPr="00274545" w:rsidRDefault="00274545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274545" w:rsidRPr="00274545" w14:paraId="55BAB73A" w14:textId="77777777" w:rsidTr="00274545">
        <w:trPr>
          <w:trHeight w:val="140"/>
        </w:trPr>
        <w:tc>
          <w:tcPr>
            <w:tcW w:w="3085" w:type="dxa"/>
            <w:vMerge w:val="restart"/>
          </w:tcPr>
          <w:p w14:paraId="469A8907" w14:textId="77777777" w:rsidR="00274545" w:rsidRPr="00274545" w:rsidRDefault="00274545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31879D5F" w14:textId="77777777" w:rsidR="00274545" w:rsidRPr="00274545" w:rsidRDefault="00274545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Тема 2.5.</w:t>
            </w:r>
          </w:p>
          <w:p w14:paraId="3AAD1875" w14:textId="77777777" w:rsidR="00274545" w:rsidRPr="00274545" w:rsidRDefault="00274545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Программное обеспечение компьютера</w:t>
            </w:r>
          </w:p>
        </w:tc>
        <w:tc>
          <w:tcPr>
            <w:tcW w:w="9555" w:type="dxa"/>
            <w:gridSpan w:val="7"/>
          </w:tcPr>
          <w:p w14:paraId="1D901D44" w14:textId="77777777" w:rsidR="00274545" w:rsidRPr="00274545" w:rsidRDefault="00274545" w:rsidP="002745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Содержание</w:t>
            </w:r>
          </w:p>
        </w:tc>
        <w:tc>
          <w:tcPr>
            <w:tcW w:w="977" w:type="dxa"/>
            <w:gridSpan w:val="2"/>
            <w:shd w:val="clear" w:color="auto" w:fill="auto"/>
            <w:vAlign w:val="center"/>
          </w:tcPr>
          <w:p w14:paraId="3CBF8E99" w14:textId="04BCE4B0" w:rsidR="00274545" w:rsidRPr="00274545" w:rsidRDefault="008E7728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206" w:type="dxa"/>
            <w:gridSpan w:val="2"/>
            <w:shd w:val="clear" w:color="auto" w:fill="BFBFBF"/>
            <w:vAlign w:val="center"/>
          </w:tcPr>
          <w:p w14:paraId="1BCE55B5" w14:textId="77777777" w:rsidR="00274545" w:rsidRPr="00274545" w:rsidRDefault="00274545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274545" w:rsidRPr="00274545" w14:paraId="22AFE877" w14:textId="77777777" w:rsidTr="006C228A">
        <w:trPr>
          <w:trHeight w:val="135"/>
        </w:trPr>
        <w:tc>
          <w:tcPr>
            <w:tcW w:w="3085" w:type="dxa"/>
            <w:vMerge/>
          </w:tcPr>
          <w:p w14:paraId="771407EE" w14:textId="77777777" w:rsidR="00274545" w:rsidRPr="00274545" w:rsidRDefault="00274545" w:rsidP="002745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12" w:type="dxa"/>
            <w:gridSpan w:val="4"/>
          </w:tcPr>
          <w:p w14:paraId="568129D3" w14:textId="77777777" w:rsidR="00274545" w:rsidRPr="00274545" w:rsidRDefault="00274545" w:rsidP="002745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8843" w:type="dxa"/>
            <w:gridSpan w:val="3"/>
          </w:tcPr>
          <w:p w14:paraId="342E60F0" w14:textId="77777777" w:rsidR="00274545" w:rsidRPr="00274545" w:rsidRDefault="00274545" w:rsidP="002745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Прикладное программное обеспечение. Компьютерные вирусы и антивирусные программы. </w:t>
            </w:r>
          </w:p>
        </w:tc>
        <w:tc>
          <w:tcPr>
            <w:tcW w:w="977" w:type="dxa"/>
            <w:gridSpan w:val="2"/>
            <w:shd w:val="clear" w:color="auto" w:fill="auto"/>
            <w:vAlign w:val="center"/>
          </w:tcPr>
          <w:p w14:paraId="7249B67E" w14:textId="77777777" w:rsidR="00274545" w:rsidRPr="00274545" w:rsidRDefault="00274545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206" w:type="dxa"/>
            <w:gridSpan w:val="2"/>
            <w:vAlign w:val="center"/>
          </w:tcPr>
          <w:p w14:paraId="10EB01C7" w14:textId="77777777" w:rsidR="00274545" w:rsidRPr="00274545" w:rsidRDefault="00274545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1-2</w:t>
            </w:r>
          </w:p>
        </w:tc>
      </w:tr>
      <w:tr w:rsidR="00274545" w:rsidRPr="00274545" w14:paraId="49FB6E46" w14:textId="77777777" w:rsidTr="00274545">
        <w:trPr>
          <w:trHeight w:val="255"/>
        </w:trPr>
        <w:tc>
          <w:tcPr>
            <w:tcW w:w="3085" w:type="dxa"/>
            <w:vMerge/>
          </w:tcPr>
          <w:p w14:paraId="5175E769" w14:textId="77777777" w:rsidR="00274545" w:rsidRPr="00274545" w:rsidRDefault="00274545" w:rsidP="002745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555" w:type="dxa"/>
            <w:gridSpan w:val="7"/>
          </w:tcPr>
          <w:p w14:paraId="333B7A3E" w14:textId="77777777" w:rsidR="00274545" w:rsidRPr="00274545" w:rsidRDefault="00274545" w:rsidP="002745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  <w:lang w:eastAsia="ar-SA"/>
              </w:rPr>
              <w:t xml:space="preserve">Практическая работа  </w:t>
            </w:r>
          </w:p>
        </w:tc>
        <w:tc>
          <w:tcPr>
            <w:tcW w:w="977" w:type="dxa"/>
            <w:gridSpan w:val="2"/>
            <w:vMerge w:val="restart"/>
            <w:shd w:val="clear" w:color="auto" w:fill="auto"/>
            <w:vAlign w:val="center"/>
          </w:tcPr>
          <w:p w14:paraId="0BCD60DD" w14:textId="77777777" w:rsidR="00274545" w:rsidRPr="00274545" w:rsidRDefault="00274545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206" w:type="dxa"/>
            <w:gridSpan w:val="2"/>
            <w:shd w:val="clear" w:color="auto" w:fill="BFBFBF"/>
            <w:vAlign w:val="center"/>
          </w:tcPr>
          <w:p w14:paraId="6109A492" w14:textId="77777777" w:rsidR="00274545" w:rsidRPr="00274545" w:rsidRDefault="00274545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274545" w:rsidRPr="00274545" w14:paraId="4F500CEF" w14:textId="77777777" w:rsidTr="00274545">
        <w:trPr>
          <w:trHeight w:val="300"/>
        </w:trPr>
        <w:tc>
          <w:tcPr>
            <w:tcW w:w="3085" w:type="dxa"/>
            <w:vMerge/>
          </w:tcPr>
          <w:p w14:paraId="4DC24939" w14:textId="77777777" w:rsidR="00274545" w:rsidRPr="00274545" w:rsidRDefault="00274545" w:rsidP="002745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12" w:type="dxa"/>
            <w:gridSpan w:val="4"/>
          </w:tcPr>
          <w:p w14:paraId="317FE8B9" w14:textId="77777777" w:rsidR="00274545" w:rsidRPr="00274545" w:rsidRDefault="00274545" w:rsidP="002745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1.         </w:t>
            </w:r>
          </w:p>
        </w:tc>
        <w:tc>
          <w:tcPr>
            <w:tcW w:w="8843" w:type="dxa"/>
            <w:gridSpan w:val="3"/>
          </w:tcPr>
          <w:p w14:paraId="130FD2F5" w14:textId="77777777" w:rsidR="00274545" w:rsidRPr="00274545" w:rsidRDefault="00274545" w:rsidP="002745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ar-SA"/>
              </w:rPr>
              <w:t>Защита от вирусов: обнаружение и лечение</w:t>
            </w:r>
          </w:p>
        </w:tc>
        <w:tc>
          <w:tcPr>
            <w:tcW w:w="977" w:type="dxa"/>
            <w:gridSpan w:val="2"/>
            <w:vMerge/>
            <w:shd w:val="clear" w:color="auto" w:fill="auto"/>
            <w:vAlign w:val="center"/>
          </w:tcPr>
          <w:p w14:paraId="611CBAFF" w14:textId="77777777" w:rsidR="00274545" w:rsidRPr="00274545" w:rsidRDefault="00274545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ar-SA"/>
              </w:rPr>
            </w:pPr>
          </w:p>
        </w:tc>
        <w:tc>
          <w:tcPr>
            <w:tcW w:w="1206" w:type="dxa"/>
            <w:gridSpan w:val="2"/>
            <w:shd w:val="clear" w:color="auto" w:fill="BFBFBF"/>
            <w:vAlign w:val="center"/>
          </w:tcPr>
          <w:p w14:paraId="263EB91B" w14:textId="77777777" w:rsidR="00274545" w:rsidRPr="00274545" w:rsidRDefault="00274545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274545" w:rsidRPr="00274545" w14:paraId="5486FA18" w14:textId="77777777" w:rsidTr="00274545">
        <w:trPr>
          <w:trHeight w:val="191"/>
        </w:trPr>
        <w:tc>
          <w:tcPr>
            <w:tcW w:w="3085" w:type="dxa"/>
            <w:vMerge/>
          </w:tcPr>
          <w:p w14:paraId="4D0D1BA5" w14:textId="77777777" w:rsidR="00274545" w:rsidRPr="00274545" w:rsidRDefault="00274545" w:rsidP="002745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555" w:type="dxa"/>
            <w:gridSpan w:val="7"/>
          </w:tcPr>
          <w:p w14:paraId="0AEA5539" w14:textId="77777777" w:rsidR="00274545" w:rsidRPr="00274545" w:rsidRDefault="00274545" w:rsidP="002745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B0F0"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b/>
                <w:color w:val="00B0F0"/>
                <w:sz w:val="24"/>
                <w:szCs w:val="24"/>
                <w:lang w:eastAsia="ar-SA"/>
              </w:rPr>
              <w:t>Внеаудиторная самостоятельная работа</w:t>
            </w:r>
            <w:r w:rsidRPr="00274545">
              <w:rPr>
                <w:rFonts w:ascii="Times New Roman" w:eastAsia="Times New Roman" w:hAnsi="Times New Roman" w:cs="Times New Roman"/>
                <w:color w:val="00B0F0"/>
                <w:sz w:val="24"/>
                <w:szCs w:val="24"/>
                <w:lang w:eastAsia="ar-SA"/>
              </w:rPr>
              <w:t xml:space="preserve">: </w:t>
            </w:r>
          </w:p>
          <w:p w14:paraId="5AD41BBC" w14:textId="77777777" w:rsidR="00274545" w:rsidRPr="00274545" w:rsidRDefault="00274545" w:rsidP="002745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B0F0"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color w:val="00B0F0"/>
                <w:sz w:val="24"/>
                <w:szCs w:val="24"/>
                <w:lang w:eastAsia="ar-SA"/>
              </w:rPr>
              <w:t>Реферат на тему: Правовая охрана программ и данных. Защита информации</w:t>
            </w:r>
          </w:p>
          <w:p w14:paraId="1638E5B3" w14:textId="77777777" w:rsidR="00274545" w:rsidRPr="00274545" w:rsidRDefault="00274545" w:rsidP="002745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B0F0"/>
                <w:sz w:val="24"/>
                <w:szCs w:val="24"/>
                <w:lang w:eastAsia="ar-SA"/>
              </w:rPr>
            </w:pPr>
            <w:proofErr w:type="gramStart"/>
            <w:r w:rsidRPr="00274545">
              <w:rPr>
                <w:rFonts w:ascii="Times New Roman" w:eastAsia="Times New Roman" w:hAnsi="Times New Roman" w:cs="Times New Roman"/>
                <w:color w:val="00B0F0"/>
                <w:sz w:val="24"/>
                <w:szCs w:val="24"/>
                <w:lang w:eastAsia="ar-SA"/>
              </w:rPr>
              <w:t>Презентация  «</w:t>
            </w:r>
            <w:proofErr w:type="gramEnd"/>
            <w:r w:rsidRPr="00274545">
              <w:rPr>
                <w:rFonts w:ascii="Times New Roman" w:eastAsia="Times New Roman" w:hAnsi="Times New Roman" w:cs="Times New Roman"/>
                <w:color w:val="00B0F0"/>
                <w:sz w:val="24"/>
                <w:szCs w:val="24"/>
                <w:lang w:eastAsia="ar-SA"/>
              </w:rPr>
              <w:t>История развития вычислительной техники»</w:t>
            </w:r>
          </w:p>
        </w:tc>
        <w:tc>
          <w:tcPr>
            <w:tcW w:w="977" w:type="dxa"/>
            <w:gridSpan w:val="2"/>
            <w:shd w:val="clear" w:color="auto" w:fill="auto"/>
            <w:vAlign w:val="center"/>
          </w:tcPr>
          <w:p w14:paraId="1FD0B4CF" w14:textId="31F81073" w:rsidR="00274545" w:rsidRPr="00274545" w:rsidRDefault="008E7728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F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B0F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206" w:type="dxa"/>
            <w:gridSpan w:val="2"/>
            <w:shd w:val="clear" w:color="auto" w:fill="BFBFBF"/>
            <w:vAlign w:val="center"/>
          </w:tcPr>
          <w:p w14:paraId="24B52631" w14:textId="77777777" w:rsidR="00274545" w:rsidRPr="00274545" w:rsidRDefault="00274545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274545" w:rsidRPr="00274545" w14:paraId="6578879C" w14:textId="77777777" w:rsidTr="00274545">
        <w:trPr>
          <w:trHeight w:val="420"/>
        </w:trPr>
        <w:tc>
          <w:tcPr>
            <w:tcW w:w="3085" w:type="dxa"/>
          </w:tcPr>
          <w:p w14:paraId="593551D2" w14:textId="77777777" w:rsidR="00274545" w:rsidRPr="00274545" w:rsidRDefault="00274545" w:rsidP="002745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Раздел 3.</w:t>
            </w:r>
          </w:p>
          <w:p w14:paraId="6D90BCBA" w14:textId="77777777" w:rsidR="00274545" w:rsidRPr="00274545" w:rsidRDefault="00274545" w:rsidP="002745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Технология обработки текстовой информации</w:t>
            </w:r>
          </w:p>
        </w:tc>
        <w:tc>
          <w:tcPr>
            <w:tcW w:w="9555" w:type="dxa"/>
            <w:gridSpan w:val="7"/>
          </w:tcPr>
          <w:p w14:paraId="64A52ACC" w14:textId="77777777" w:rsidR="00274545" w:rsidRPr="00274545" w:rsidRDefault="00274545" w:rsidP="002745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77" w:type="dxa"/>
            <w:gridSpan w:val="2"/>
            <w:shd w:val="clear" w:color="auto" w:fill="auto"/>
            <w:vAlign w:val="center"/>
          </w:tcPr>
          <w:p w14:paraId="2F67BE6F" w14:textId="2D9B8105" w:rsidR="00274545" w:rsidRPr="00274545" w:rsidRDefault="008E7728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206" w:type="dxa"/>
            <w:gridSpan w:val="2"/>
            <w:shd w:val="clear" w:color="auto" w:fill="BFBFBF"/>
            <w:vAlign w:val="center"/>
          </w:tcPr>
          <w:p w14:paraId="3A017880" w14:textId="77777777" w:rsidR="00274545" w:rsidRPr="00274545" w:rsidRDefault="00274545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274545" w:rsidRPr="00274545" w14:paraId="0F54ADC6" w14:textId="77777777" w:rsidTr="00274545">
        <w:trPr>
          <w:trHeight w:val="415"/>
        </w:trPr>
        <w:tc>
          <w:tcPr>
            <w:tcW w:w="3085" w:type="dxa"/>
            <w:vMerge w:val="restart"/>
          </w:tcPr>
          <w:p w14:paraId="5BF765F4" w14:textId="77777777" w:rsidR="00274545" w:rsidRPr="00274545" w:rsidRDefault="00274545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Тема 3.1.</w:t>
            </w:r>
          </w:p>
          <w:p w14:paraId="3D0F2C44" w14:textId="77777777" w:rsidR="00274545" w:rsidRPr="00274545" w:rsidRDefault="00274545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Создание и редактирование документов. Различные форматы текстовых документов.</w:t>
            </w:r>
          </w:p>
        </w:tc>
        <w:tc>
          <w:tcPr>
            <w:tcW w:w="9555" w:type="dxa"/>
            <w:gridSpan w:val="7"/>
          </w:tcPr>
          <w:p w14:paraId="0A21F264" w14:textId="77777777" w:rsidR="00274545" w:rsidRPr="00274545" w:rsidRDefault="00274545" w:rsidP="002745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  <w:lang w:eastAsia="ar-SA"/>
              </w:rPr>
              <w:t xml:space="preserve">Практическая работа </w:t>
            </w:r>
          </w:p>
        </w:tc>
        <w:tc>
          <w:tcPr>
            <w:tcW w:w="977" w:type="dxa"/>
            <w:gridSpan w:val="2"/>
            <w:vMerge w:val="restart"/>
            <w:shd w:val="clear" w:color="auto" w:fill="auto"/>
            <w:vAlign w:val="center"/>
          </w:tcPr>
          <w:p w14:paraId="535C96F5" w14:textId="6FA80F59" w:rsidR="00274545" w:rsidRPr="00274545" w:rsidRDefault="008E7728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206" w:type="dxa"/>
            <w:gridSpan w:val="2"/>
            <w:vMerge w:val="restart"/>
            <w:shd w:val="clear" w:color="auto" w:fill="BFBFBF"/>
            <w:vAlign w:val="center"/>
          </w:tcPr>
          <w:p w14:paraId="22180A6D" w14:textId="77777777" w:rsidR="00274545" w:rsidRPr="00274545" w:rsidRDefault="00274545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274545" w:rsidRPr="00274545" w14:paraId="5F616432" w14:textId="77777777" w:rsidTr="00274545">
        <w:trPr>
          <w:trHeight w:val="570"/>
        </w:trPr>
        <w:tc>
          <w:tcPr>
            <w:tcW w:w="3085" w:type="dxa"/>
            <w:vMerge/>
          </w:tcPr>
          <w:p w14:paraId="3E9B44EB" w14:textId="77777777" w:rsidR="00274545" w:rsidRPr="00274545" w:rsidRDefault="00274545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30" w:type="dxa"/>
            <w:gridSpan w:val="5"/>
          </w:tcPr>
          <w:p w14:paraId="65AFC9DB" w14:textId="77777777" w:rsidR="00274545" w:rsidRPr="00274545" w:rsidRDefault="00274545" w:rsidP="002745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23DFB246" w14:textId="77777777" w:rsidR="00274545" w:rsidRPr="00274545" w:rsidRDefault="00274545" w:rsidP="002745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8825" w:type="dxa"/>
            <w:gridSpan w:val="2"/>
          </w:tcPr>
          <w:p w14:paraId="57C6E77E" w14:textId="77777777" w:rsidR="00274545" w:rsidRPr="00274545" w:rsidRDefault="00274545" w:rsidP="002745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ar-SA"/>
              </w:rPr>
              <w:t>Создание и редактирование документа, вставка объектов в документ</w:t>
            </w:r>
          </w:p>
        </w:tc>
        <w:tc>
          <w:tcPr>
            <w:tcW w:w="977" w:type="dxa"/>
            <w:gridSpan w:val="2"/>
            <w:vMerge/>
            <w:shd w:val="clear" w:color="auto" w:fill="auto"/>
            <w:vAlign w:val="center"/>
          </w:tcPr>
          <w:p w14:paraId="04ABB23B" w14:textId="77777777" w:rsidR="00274545" w:rsidRPr="00274545" w:rsidRDefault="00274545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ar-SA"/>
              </w:rPr>
            </w:pPr>
          </w:p>
        </w:tc>
        <w:tc>
          <w:tcPr>
            <w:tcW w:w="1206" w:type="dxa"/>
            <w:gridSpan w:val="2"/>
            <w:vMerge/>
            <w:shd w:val="clear" w:color="auto" w:fill="BFBFBF"/>
            <w:vAlign w:val="center"/>
          </w:tcPr>
          <w:p w14:paraId="49E132A9" w14:textId="77777777" w:rsidR="00274545" w:rsidRPr="00274545" w:rsidRDefault="00274545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274545" w:rsidRPr="00274545" w14:paraId="626727D3" w14:textId="77777777" w:rsidTr="00274545">
        <w:trPr>
          <w:trHeight w:val="251"/>
        </w:trPr>
        <w:tc>
          <w:tcPr>
            <w:tcW w:w="3085" w:type="dxa"/>
            <w:vMerge w:val="restart"/>
          </w:tcPr>
          <w:p w14:paraId="364DB419" w14:textId="77777777" w:rsidR="00274545" w:rsidRPr="00274545" w:rsidRDefault="00274545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Тема 3.2</w:t>
            </w:r>
          </w:p>
          <w:p w14:paraId="5E02E611" w14:textId="77777777" w:rsidR="00274545" w:rsidRPr="00274545" w:rsidRDefault="00274545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Форматирование документа</w:t>
            </w:r>
          </w:p>
        </w:tc>
        <w:tc>
          <w:tcPr>
            <w:tcW w:w="9555" w:type="dxa"/>
            <w:gridSpan w:val="7"/>
          </w:tcPr>
          <w:p w14:paraId="304102DA" w14:textId="77777777" w:rsidR="00274545" w:rsidRPr="00274545" w:rsidRDefault="00274545" w:rsidP="002745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  <w:lang w:eastAsia="ar-SA"/>
              </w:rPr>
              <w:t xml:space="preserve">Практическая работа </w:t>
            </w:r>
          </w:p>
        </w:tc>
        <w:tc>
          <w:tcPr>
            <w:tcW w:w="977" w:type="dxa"/>
            <w:gridSpan w:val="2"/>
            <w:vMerge w:val="restart"/>
            <w:shd w:val="clear" w:color="auto" w:fill="auto"/>
            <w:vAlign w:val="center"/>
          </w:tcPr>
          <w:p w14:paraId="49173585" w14:textId="00A3162F" w:rsidR="00274545" w:rsidRPr="00274545" w:rsidRDefault="008E7728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206" w:type="dxa"/>
            <w:gridSpan w:val="2"/>
            <w:shd w:val="clear" w:color="auto" w:fill="BFBFBF"/>
            <w:vAlign w:val="center"/>
          </w:tcPr>
          <w:p w14:paraId="1A6CFE5E" w14:textId="77777777" w:rsidR="00274545" w:rsidRPr="00274545" w:rsidRDefault="00274545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274545" w:rsidRPr="00274545" w14:paraId="51E088D2" w14:textId="77777777" w:rsidTr="00274545">
        <w:trPr>
          <w:trHeight w:val="361"/>
        </w:trPr>
        <w:tc>
          <w:tcPr>
            <w:tcW w:w="3085" w:type="dxa"/>
            <w:vMerge/>
          </w:tcPr>
          <w:p w14:paraId="2A6FB507" w14:textId="77777777" w:rsidR="00274545" w:rsidRPr="00274545" w:rsidRDefault="00274545" w:rsidP="002745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30" w:type="dxa"/>
            <w:gridSpan w:val="5"/>
          </w:tcPr>
          <w:p w14:paraId="1A808C30" w14:textId="77777777" w:rsidR="00274545" w:rsidRPr="00274545" w:rsidRDefault="00274545" w:rsidP="002745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508EBB38" w14:textId="77777777" w:rsidR="00274545" w:rsidRPr="00274545" w:rsidRDefault="00274545" w:rsidP="002745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8825" w:type="dxa"/>
            <w:gridSpan w:val="2"/>
          </w:tcPr>
          <w:p w14:paraId="0EB12C83" w14:textId="77777777" w:rsidR="00274545" w:rsidRPr="00274545" w:rsidRDefault="00274545" w:rsidP="002745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ar-SA"/>
              </w:rPr>
            </w:pPr>
            <w:proofErr w:type="gramStart"/>
            <w:r w:rsidRPr="00274545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ar-SA"/>
              </w:rPr>
              <w:t>Выбор  параметров</w:t>
            </w:r>
            <w:proofErr w:type="gramEnd"/>
            <w:r w:rsidRPr="00274545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ar-SA"/>
              </w:rPr>
              <w:t xml:space="preserve"> страницы, форматирование абзацев. Создание списков, таблиц</w:t>
            </w:r>
          </w:p>
          <w:p w14:paraId="3E0556E9" w14:textId="77777777" w:rsidR="00274545" w:rsidRPr="00274545" w:rsidRDefault="00274545" w:rsidP="002745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ar-SA"/>
              </w:rPr>
              <w:t>Создание гипертекста. Макетирование страниц</w:t>
            </w:r>
          </w:p>
        </w:tc>
        <w:tc>
          <w:tcPr>
            <w:tcW w:w="977" w:type="dxa"/>
            <w:gridSpan w:val="2"/>
            <w:vMerge/>
            <w:shd w:val="clear" w:color="auto" w:fill="auto"/>
            <w:vAlign w:val="center"/>
          </w:tcPr>
          <w:p w14:paraId="6DE400C2" w14:textId="77777777" w:rsidR="00274545" w:rsidRPr="00274545" w:rsidRDefault="00274545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ar-SA"/>
              </w:rPr>
            </w:pPr>
          </w:p>
        </w:tc>
        <w:tc>
          <w:tcPr>
            <w:tcW w:w="1206" w:type="dxa"/>
            <w:gridSpan w:val="2"/>
            <w:shd w:val="clear" w:color="auto" w:fill="BFBFBF"/>
            <w:vAlign w:val="center"/>
          </w:tcPr>
          <w:p w14:paraId="5EFE03B1" w14:textId="77777777" w:rsidR="00274545" w:rsidRPr="00274545" w:rsidRDefault="00274545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274545" w:rsidRPr="00274545" w14:paraId="18610F37" w14:textId="77777777" w:rsidTr="00274545">
        <w:trPr>
          <w:trHeight w:val="297"/>
        </w:trPr>
        <w:tc>
          <w:tcPr>
            <w:tcW w:w="3085" w:type="dxa"/>
          </w:tcPr>
          <w:p w14:paraId="2DEDD33B" w14:textId="77777777" w:rsidR="00274545" w:rsidRPr="00274545" w:rsidRDefault="00274545" w:rsidP="002745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Раздел 4.</w:t>
            </w:r>
          </w:p>
          <w:p w14:paraId="17CD4A57" w14:textId="77777777" w:rsidR="00274545" w:rsidRPr="00274545" w:rsidRDefault="00274545" w:rsidP="002745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Коммуникационные технологии</w:t>
            </w:r>
          </w:p>
        </w:tc>
        <w:tc>
          <w:tcPr>
            <w:tcW w:w="9555" w:type="dxa"/>
            <w:gridSpan w:val="7"/>
          </w:tcPr>
          <w:p w14:paraId="39A99F28" w14:textId="77777777" w:rsidR="00274545" w:rsidRPr="00274545" w:rsidRDefault="00274545" w:rsidP="002745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77" w:type="dxa"/>
            <w:gridSpan w:val="2"/>
            <w:shd w:val="clear" w:color="auto" w:fill="auto"/>
            <w:vAlign w:val="center"/>
          </w:tcPr>
          <w:p w14:paraId="3B4B9A2C" w14:textId="6220D03E" w:rsidR="00274545" w:rsidRPr="00274545" w:rsidRDefault="00D26A13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1206" w:type="dxa"/>
            <w:gridSpan w:val="2"/>
            <w:shd w:val="clear" w:color="auto" w:fill="BFBFBF"/>
            <w:vAlign w:val="center"/>
          </w:tcPr>
          <w:p w14:paraId="5E665F40" w14:textId="77777777" w:rsidR="00274545" w:rsidRPr="00274545" w:rsidRDefault="00274545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274545" w:rsidRPr="00274545" w14:paraId="12283C5A" w14:textId="77777777" w:rsidTr="00274545">
        <w:trPr>
          <w:trHeight w:val="195"/>
        </w:trPr>
        <w:tc>
          <w:tcPr>
            <w:tcW w:w="3085" w:type="dxa"/>
            <w:vMerge w:val="restart"/>
          </w:tcPr>
          <w:p w14:paraId="5E917936" w14:textId="77777777" w:rsidR="00274545" w:rsidRPr="00274545" w:rsidRDefault="00274545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Тема 4.1</w:t>
            </w:r>
          </w:p>
          <w:p w14:paraId="0DE3EA5B" w14:textId="77777777" w:rsidR="00274545" w:rsidRPr="00274545" w:rsidRDefault="00274545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Сети. Назначение ЛВС</w:t>
            </w:r>
          </w:p>
          <w:p w14:paraId="7BA26173" w14:textId="77777777" w:rsidR="00274545" w:rsidRPr="00274545" w:rsidRDefault="00274545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взаимодействия устройств в сети.</w:t>
            </w:r>
          </w:p>
        </w:tc>
        <w:tc>
          <w:tcPr>
            <w:tcW w:w="9555" w:type="dxa"/>
            <w:gridSpan w:val="7"/>
          </w:tcPr>
          <w:p w14:paraId="1F81620E" w14:textId="77777777" w:rsidR="00274545" w:rsidRPr="00274545" w:rsidRDefault="00274545" w:rsidP="002745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Содержание</w:t>
            </w:r>
          </w:p>
        </w:tc>
        <w:tc>
          <w:tcPr>
            <w:tcW w:w="977" w:type="dxa"/>
            <w:gridSpan w:val="2"/>
            <w:shd w:val="clear" w:color="auto" w:fill="auto"/>
            <w:vAlign w:val="center"/>
          </w:tcPr>
          <w:p w14:paraId="419B6E81" w14:textId="4EA94DA5" w:rsidR="00274545" w:rsidRPr="00274545" w:rsidRDefault="008E7728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206" w:type="dxa"/>
            <w:gridSpan w:val="2"/>
            <w:shd w:val="clear" w:color="auto" w:fill="BFBFBF"/>
            <w:vAlign w:val="center"/>
          </w:tcPr>
          <w:p w14:paraId="02EB2648" w14:textId="77777777" w:rsidR="00274545" w:rsidRPr="00274545" w:rsidRDefault="00274545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274545" w:rsidRPr="00274545" w14:paraId="70BEF194" w14:textId="77777777" w:rsidTr="006C228A">
        <w:trPr>
          <w:trHeight w:val="195"/>
        </w:trPr>
        <w:tc>
          <w:tcPr>
            <w:tcW w:w="3085" w:type="dxa"/>
            <w:vMerge/>
          </w:tcPr>
          <w:p w14:paraId="2C9FF1E9" w14:textId="77777777" w:rsidR="00274545" w:rsidRPr="00274545" w:rsidRDefault="00274545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42" w:type="dxa"/>
            <w:gridSpan w:val="6"/>
          </w:tcPr>
          <w:p w14:paraId="0F103E61" w14:textId="77777777" w:rsidR="00274545" w:rsidRPr="00274545" w:rsidRDefault="00274545" w:rsidP="002745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8813" w:type="dxa"/>
          </w:tcPr>
          <w:p w14:paraId="7D35D4B2" w14:textId="77777777" w:rsidR="00274545" w:rsidRPr="00274545" w:rsidRDefault="00274545" w:rsidP="002745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Локальная вычислительная сеть. Провайдер. Программа удаленного доступа. Телекоммуникация. Телекоммуникационная сеть. Организация взаимодействия устройств в сети.</w:t>
            </w:r>
          </w:p>
        </w:tc>
        <w:tc>
          <w:tcPr>
            <w:tcW w:w="977" w:type="dxa"/>
            <w:gridSpan w:val="2"/>
            <w:shd w:val="clear" w:color="auto" w:fill="auto"/>
            <w:vAlign w:val="center"/>
          </w:tcPr>
          <w:p w14:paraId="152D991E" w14:textId="77777777" w:rsidR="00274545" w:rsidRPr="00274545" w:rsidRDefault="00274545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206" w:type="dxa"/>
            <w:gridSpan w:val="2"/>
            <w:vAlign w:val="center"/>
          </w:tcPr>
          <w:p w14:paraId="1157CF78" w14:textId="77777777" w:rsidR="00274545" w:rsidRPr="00274545" w:rsidRDefault="00274545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1-2</w:t>
            </w:r>
          </w:p>
        </w:tc>
      </w:tr>
      <w:tr w:rsidR="00274545" w:rsidRPr="00274545" w14:paraId="1DE80A5A" w14:textId="77777777" w:rsidTr="00274545">
        <w:trPr>
          <w:trHeight w:val="576"/>
        </w:trPr>
        <w:tc>
          <w:tcPr>
            <w:tcW w:w="3085" w:type="dxa"/>
            <w:vMerge/>
          </w:tcPr>
          <w:p w14:paraId="6846A370" w14:textId="77777777" w:rsidR="00274545" w:rsidRPr="00274545" w:rsidRDefault="00274545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555" w:type="dxa"/>
            <w:gridSpan w:val="7"/>
          </w:tcPr>
          <w:p w14:paraId="78F8F672" w14:textId="77777777" w:rsidR="00274545" w:rsidRPr="00274545" w:rsidRDefault="00274545" w:rsidP="002745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B0F0"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b/>
                <w:color w:val="00B0F0"/>
                <w:sz w:val="24"/>
                <w:szCs w:val="24"/>
                <w:lang w:eastAsia="ar-SA"/>
              </w:rPr>
              <w:t>Внеаудиторная самостоятельная работа:</w:t>
            </w:r>
          </w:p>
          <w:p w14:paraId="02136FCD" w14:textId="77777777" w:rsidR="00274545" w:rsidRPr="00274545" w:rsidRDefault="00274545" w:rsidP="002745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B0F0"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color w:val="00B0F0"/>
                <w:sz w:val="24"/>
                <w:szCs w:val="24"/>
                <w:lang w:eastAsia="ar-SA"/>
              </w:rPr>
              <w:lastRenderedPageBreak/>
              <w:t>Сообщение на тему «Одноранговые сети, иерархические сети, технология совместного использования     сетевых ресурсов»</w:t>
            </w:r>
          </w:p>
        </w:tc>
        <w:tc>
          <w:tcPr>
            <w:tcW w:w="977" w:type="dxa"/>
            <w:gridSpan w:val="2"/>
            <w:shd w:val="clear" w:color="auto" w:fill="auto"/>
            <w:vAlign w:val="center"/>
          </w:tcPr>
          <w:p w14:paraId="3EB4ACAB" w14:textId="3A12A399" w:rsidR="00274545" w:rsidRPr="00274545" w:rsidRDefault="008E7728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F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B0F0"/>
                <w:sz w:val="24"/>
                <w:szCs w:val="24"/>
                <w:lang w:eastAsia="ar-SA"/>
              </w:rPr>
              <w:lastRenderedPageBreak/>
              <w:t>2</w:t>
            </w:r>
          </w:p>
        </w:tc>
        <w:tc>
          <w:tcPr>
            <w:tcW w:w="1206" w:type="dxa"/>
            <w:gridSpan w:val="2"/>
            <w:shd w:val="clear" w:color="auto" w:fill="BFBFBF"/>
            <w:vAlign w:val="center"/>
          </w:tcPr>
          <w:p w14:paraId="3450E182" w14:textId="77777777" w:rsidR="00274545" w:rsidRPr="00274545" w:rsidRDefault="00274545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274545" w:rsidRPr="00274545" w14:paraId="0FA64C00" w14:textId="77777777" w:rsidTr="00274545">
        <w:trPr>
          <w:trHeight w:val="324"/>
        </w:trPr>
        <w:tc>
          <w:tcPr>
            <w:tcW w:w="3085" w:type="dxa"/>
            <w:vMerge w:val="restart"/>
          </w:tcPr>
          <w:p w14:paraId="69E1D52A" w14:textId="77777777" w:rsidR="00274545" w:rsidRPr="00274545" w:rsidRDefault="00274545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Тема 4.2</w:t>
            </w:r>
          </w:p>
          <w:p w14:paraId="17BBAE7C" w14:textId="77777777" w:rsidR="00274545" w:rsidRPr="00274545" w:rsidRDefault="00274545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Глобальная компьютерная сеть Интернет</w:t>
            </w:r>
          </w:p>
        </w:tc>
        <w:tc>
          <w:tcPr>
            <w:tcW w:w="9555" w:type="dxa"/>
            <w:gridSpan w:val="7"/>
          </w:tcPr>
          <w:p w14:paraId="1621990D" w14:textId="77777777" w:rsidR="00274545" w:rsidRPr="00274545" w:rsidRDefault="00274545" w:rsidP="0027454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Содержание</w:t>
            </w:r>
          </w:p>
        </w:tc>
        <w:tc>
          <w:tcPr>
            <w:tcW w:w="977" w:type="dxa"/>
            <w:gridSpan w:val="2"/>
            <w:shd w:val="clear" w:color="auto" w:fill="auto"/>
            <w:vAlign w:val="center"/>
          </w:tcPr>
          <w:p w14:paraId="21F93E93" w14:textId="2208D898" w:rsidR="00274545" w:rsidRPr="00274545" w:rsidRDefault="00D26A13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1206" w:type="dxa"/>
            <w:gridSpan w:val="2"/>
            <w:shd w:val="clear" w:color="auto" w:fill="BFBFBF"/>
            <w:vAlign w:val="center"/>
          </w:tcPr>
          <w:p w14:paraId="71E23F60" w14:textId="77777777" w:rsidR="00274545" w:rsidRPr="00274545" w:rsidRDefault="00274545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274545" w:rsidRPr="00274545" w14:paraId="3730929F" w14:textId="77777777" w:rsidTr="00274545">
        <w:trPr>
          <w:gridAfter w:val="1"/>
          <w:wAfter w:w="26" w:type="dxa"/>
          <w:trHeight w:val="271"/>
        </w:trPr>
        <w:tc>
          <w:tcPr>
            <w:tcW w:w="3085" w:type="dxa"/>
            <w:vMerge/>
          </w:tcPr>
          <w:p w14:paraId="79BE54DE" w14:textId="77777777" w:rsidR="00274545" w:rsidRPr="00274545" w:rsidRDefault="00274545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83" w:type="dxa"/>
            <w:gridSpan w:val="2"/>
          </w:tcPr>
          <w:p w14:paraId="15CAC3AF" w14:textId="77777777" w:rsidR="00274545" w:rsidRPr="00274545" w:rsidRDefault="00274545" w:rsidP="0027454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072" w:type="dxa"/>
            <w:gridSpan w:val="5"/>
          </w:tcPr>
          <w:p w14:paraId="1EC1CDF1" w14:textId="77777777" w:rsidR="00274545" w:rsidRPr="00274545" w:rsidRDefault="00274545" w:rsidP="0027454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 xml:space="preserve">Интернет. Адресация в Интернете. Протокол передачи данных </w:t>
            </w:r>
            <w:r w:rsidRPr="0027454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ar-SA"/>
              </w:rPr>
              <w:t>TCP</w:t>
            </w:r>
            <w:r w:rsidRPr="0027454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/</w:t>
            </w:r>
            <w:r w:rsidRPr="0027454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ar-SA"/>
              </w:rPr>
              <w:t>IP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0C066754" w14:textId="4A2FED85" w:rsidR="00274545" w:rsidRPr="00274545" w:rsidRDefault="008E7728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206" w:type="dxa"/>
            <w:gridSpan w:val="2"/>
            <w:vMerge w:val="restart"/>
            <w:shd w:val="clear" w:color="auto" w:fill="F2F2F2"/>
            <w:vAlign w:val="center"/>
          </w:tcPr>
          <w:p w14:paraId="6CB6ADA5" w14:textId="77777777" w:rsidR="00274545" w:rsidRPr="00274545" w:rsidRDefault="00274545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1-2</w:t>
            </w:r>
          </w:p>
        </w:tc>
      </w:tr>
      <w:tr w:rsidR="00274545" w:rsidRPr="00274545" w14:paraId="17C735DB" w14:textId="77777777" w:rsidTr="00274545">
        <w:trPr>
          <w:gridAfter w:val="1"/>
          <w:wAfter w:w="26" w:type="dxa"/>
          <w:trHeight w:val="275"/>
        </w:trPr>
        <w:tc>
          <w:tcPr>
            <w:tcW w:w="3085" w:type="dxa"/>
            <w:vMerge/>
          </w:tcPr>
          <w:p w14:paraId="5D75A504" w14:textId="77777777" w:rsidR="00274545" w:rsidRPr="00274545" w:rsidRDefault="00274545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83" w:type="dxa"/>
            <w:gridSpan w:val="2"/>
          </w:tcPr>
          <w:p w14:paraId="054880B2" w14:textId="77777777" w:rsidR="00274545" w:rsidRPr="00274545" w:rsidRDefault="00274545" w:rsidP="0027454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9072" w:type="dxa"/>
            <w:gridSpan w:val="5"/>
          </w:tcPr>
          <w:p w14:paraId="497DD1E7" w14:textId="77777777" w:rsidR="00274545" w:rsidRPr="00274545" w:rsidRDefault="00274545" w:rsidP="0027454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Браузеры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7AEA6F52" w14:textId="229D5FB9" w:rsidR="00274545" w:rsidRPr="00274545" w:rsidRDefault="00274545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206" w:type="dxa"/>
            <w:gridSpan w:val="2"/>
            <w:vMerge/>
            <w:shd w:val="clear" w:color="auto" w:fill="F2F2F2"/>
            <w:vAlign w:val="center"/>
          </w:tcPr>
          <w:p w14:paraId="0EBD85EB" w14:textId="77777777" w:rsidR="00274545" w:rsidRPr="00274545" w:rsidRDefault="00274545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274545" w:rsidRPr="00274545" w14:paraId="6C2C03F3" w14:textId="77777777" w:rsidTr="00274545">
        <w:trPr>
          <w:gridAfter w:val="1"/>
          <w:wAfter w:w="26" w:type="dxa"/>
          <w:trHeight w:val="275"/>
        </w:trPr>
        <w:tc>
          <w:tcPr>
            <w:tcW w:w="3085" w:type="dxa"/>
            <w:vMerge/>
          </w:tcPr>
          <w:p w14:paraId="5069CFD9" w14:textId="77777777" w:rsidR="00274545" w:rsidRPr="00274545" w:rsidRDefault="00274545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83" w:type="dxa"/>
            <w:gridSpan w:val="2"/>
          </w:tcPr>
          <w:p w14:paraId="0657A801" w14:textId="77777777" w:rsidR="00274545" w:rsidRPr="00274545" w:rsidRDefault="00274545" w:rsidP="0027454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9072" w:type="dxa"/>
            <w:gridSpan w:val="5"/>
          </w:tcPr>
          <w:p w14:paraId="6BD4DE9D" w14:textId="77777777" w:rsidR="00274545" w:rsidRPr="00274545" w:rsidRDefault="00274545" w:rsidP="0027454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Способы подключения интернета.</w:t>
            </w:r>
          </w:p>
        </w:tc>
        <w:tc>
          <w:tcPr>
            <w:tcW w:w="951" w:type="dxa"/>
            <w:shd w:val="clear" w:color="auto" w:fill="auto"/>
            <w:vAlign w:val="center"/>
          </w:tcPr>
          <w:p w14:paraId="606D2C56" w14:textId="454AAFF2" w:rsidR="00274545" w:rsidRPr="00274545" w:rsidRDefault="00274545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206" w:type="dxa"/>
            <w:gridSpan w:val="2"/>
            <w:vMerge/>
            <w:shd w:val="clear" w:color="auto" w:fill="F2F2F2"/>
            <w:vAlign w:val="center"/>
          </w:tcPr>
          <w:p w14:paraId="574AD075" w14:textId="77777777" w:rsidR="00274545" w:rsidRPr="00274545" w:rsidRDefault="00274545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274545" w:rsidRPr="00274545" w14:paraId="3F48F574" w14:textId="77777777" w:rsidTr="00274545">
        <w:trPr>
          <w:trHeight w:val="252"/>
        </w:trPr>
        <w:tc>
          <w:tcPr>
            <w:tcW w:w="3085" w:type="dxa"/>
            <w:vMerge/>
          </w:tcPr>
          <w:p w14:paraId="6FA06D3F" w14:textId="77777777" w:rsidR="00274545" w:rsidRPr="00274545" w:rsidRDefault="00274545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555" w:type="dxa"/>
            <w:gridSpan w:val="7"/>
          </w:tcPr>
          <w:p w14:paraId="788C0058" w14:textId="77777777" w:rsidR="00274545" w:rsidRPr="00274545" w:rsidRDefault="00274545" w:rsidP="0027454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C00000"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  <w:lang w:eastAsia="ar-SA"/>
              </w:rPr>
              <w:t>Практическая работа</w:t>
            </w:r>
          </w:p>
        </w:tc>
        <w:tc>
          <w:tcPr>
            <w:tcW w:w="977" w:type="dxa"/>
            <w:gridSpan w:val="2"/>
            <w:vMerge w:val="restart"/>
            <w:shd w:val="clear" w:color="auto" w:fill="auto"/>
            <w:vAlign w:val="center"/>
          </w:tcPr>
          <w:p w14:paraId="2DF636EB" w14:textId="329DE9F2" w:rsidR="00274545" w:rsidRPr="00274545" w:rsidRDefault="008E7728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206" w:type="dxa"/>
            <w:gridSpan w:val="2"/>
            <w:shd w:val="clear" w:color="auto" w:fill="BFBFBF"/>
            <w:vAlign w:val="center"/>
          </w:tcPr>
          <w:p w14:paraId="59A58E17" w14:textId="77777777" w:rsidR="00274545" w:rsidRPr="00274545" w:rsidRDefault="00274545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</w:pPr>
          </w:p>
        </w:tc>
      </w:tr>
      <w:tr w:rsidR="00274545" w:rsidRPr="00274545" w14:paraId="75241407" w14:textId="77777777" w:rsidTr="00274545">
        <w:trPr>
          <w:trHeight w:val="255"/>
        </w:trPr>
        <w:tc>
          <w:tcPr>
            <w:tcW w:w="3085" w:type="dxa"/>
            <w:vMerge/>
          </w:tcPr>
          <w:p w14:paraId="6CFD2899" w14:textId="77777777" w:rsidR="00274545" w:rsidRPr="00274545" w:rsidRDefault="00274545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555" w:type="dxa"/>
            <w:gridSpan w:val="7"/>
          </w:tcPr>
          <w:p w14:paraId="470B5E08" w14:textId="77777777" w:rsidR="00274545" w:rsidRPr="00274545" w:rsidRDefault="00274545" w:rsidP="002745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Работа в сети интернет</w:t>
            </w:r>
          </w:p>
        </w:tc>
        <w:tc>
          <w:tcPr>
            <w:tcW w:w="977" w:type="dxa"/>
            <w:gridSpan w:val="2"/>
            <w:vMerge/>
            <w:shd w:val="clear" w:color="auto" w:fill="auto"/>
            <w:vAlign w:val="center"/>
          </w:tcPr>
          <w:p w14:paraId="1A233AD7" w14:textId="77777777" w:rsidR="00274545" w:rsidRPr="00274545" w:rsidRDefault="00274545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206" w:type="dxa"/>
            <w:gridSpan w:val="2"/>
            <w:shd w:val="clear" w:color="auto" w:fill="BFBFBF"/>
            <w:vAlign w:val="center"/>
          </w:tcPr>
          <w:p w14:paraId="54950D17" w14:textId="77777777" w:rsidR="00274545" w:rsidRPr="00274545" w:rsidRDefault="00274545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274545" w:rsidRPr="00274545" w14:paraId="1D99A895" w14:textId="77777777" w:rsidTr="00274545">
        <w:trPr>
          <w:trHeight w:val="576"/>
        </w:trPr>
        <w:tc>
          <w:tcPr>
            <w:tcW w:w="3085" w:type="dxa"/>
            <w:vMerge/>
          </w:tcPr>
          <w:p w14:paraId="0421473C" w14:textId="77777777" w:rsidR="00274545" w:rsidRPr="00274545" w:rsidRDefault="00274545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555" w:type="dxa"/>
            <w:gridSpan w:val="7"/>
          </w:tcPr>
          <w:p w14:paraId="0BB6717D" w14:textId="77777777" w:rsidR="00274545" w:rsidRPr="00274545" w:rsidRDefault="00274545" w:rsidP="002745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B0F0"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b/>
                <w:color w:val="00B0F0"/>
                <w:sz w:val="24"/>
                <w:szCs w:val="24"/>
                <w:lang w:eastAsia="ar-SA"/>
              </w:rPr>
              <w:t xml:space="preserve">Внеаудиторная самостоятельная работа: </w:t>
            </w:r>
          </w:p>
          <w:p w14:paraId="712C6DB9" w14:textId="77777777" w:rsidR="00274545" w:rsidRPr="00274545" w:rsidRDefault="00274545" w:rsidP="002745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B0F0"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color w:val="00B0F0"/>
                <w:sz w:val="24"/>
                <w:szCs w:val="24"/>
                <w:lang w:eastAsia="ar-SA"/>
              </w:rPr>
              <w:t>Реферат на тему: «Виды подключения к Интернету». Презентация на тему: «Электронная почта</w:t>
            </w:r>
          </w:p>
        </w:tc>
        <w:tc>
          <w:tcPr>
            <w:tcW w:w="977" w:type="dxa"/>
            <w:gridSpan w:val="2"/>
            <w:shd w:val="clear" w:color="auto" w:fill="auto"/>
            <w:vAlign w:val="center"/>
          </w:tcPr>
          <w:p w14:paraId="507A3D94" w14:textId="3FD2D912" w:rsidR="00274545" w:rsidRPr="00274545" w:rsidRDefault="008E7728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F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B0F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206" w:type="dxa"/>
            <w:gridSpan w:val="2"/>
            <w:shd w:val="clear" w:color="auto" w:fill="BFBFBF"/>
            <w:vAlign w:val="center"/>
          </w:tcPr>
          <w:p w14:paraId="7C993BD7" w14:textId="77777777" w:rsidR="00274545" w:rsidRPr="00274545" w:rsidRDefault="00274545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ar-SA"/>
              </w:rPr>
            </w:pPr>
          </w:p>
        </w:tc>
      </w:tr>
      <w:tr w:rsidR="00274545" w:rsidRPr="00274545" w14:paraId="7CB6C393" w14:textId="77777777" w:rsidTr="00274545">
        <w:trPr>
          <w:trHeight w:val="90"/>
        </w:trPr>
        <w:tc>
          <w:tcPr>
            <w:tcW w:w="3085" w:type="dxa"/>
            <w:vMerge w:val="restart"/>
          </w:tcPr>
          <w:p w14:paraId="2AE5312D" w14:textId="77777777" w:rsidR="00274545" w:rsidRPr="00274545" w:rsidRDefault="00274545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359C450B" w14:textId="77777777" w:rsidR="00274545" w:rsidRPr="00274545" w:rsidRDefault="00274545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Тема 4.3</w:t>
            </w:r>
          </w:p>
          <w:p w14:paraId="47118B97" w14:textId="77777777" w:rsidR="00274545" w:rsidRPr="00274545" w:rsidRDefault="00274545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Топологии</w:t>
            </w:r>
          </w:p>
        </w:tc>
        <w:tc>
          <w:tcPr>
            <w:tcW w:w="9555" w:type="dxa"/>
            <w:gridSpan w:val="7"/>
          </w:tcPr>
          <w:p w14:paraId="0724FC78" w14:textId="77777777" w:rsidR="00274545" w:rsidRPr="00274545" w:rsidRDefault="00274545" w:rsidP="0027454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Содержание</w:t>
            </w:r>
          </w:p>
        </w:tc>
        <w:tc>
          <w:tcPr>
            <w:tcW w:w="977" w:type="dxa"/>
            <w:gridSpan w:val="2"/>
            <w:shd w:val="clear" w:color="auto" w:fill="auto"/>
            <w:vAlign w:val="center"/>
          </w:tcPr>
          <w:p w14:paraId="30F64E8D" w14:textId="7D52A2F5" w:rsidR="00274545" w:rsidRPr="00274545" w:rsidRDefault="00D26A13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206" w:type="dxa"/>
            <w:gridSpan w:val="2"/>
            <w:shd w:val="clear" w:color="auto" w:fill="BFBFBF"/>
            <w:vAlign w:val="center"/>
          </w:tcPr>
          <w:p w14:paraId="74305195" w14:textId="77777777" w:rsidR="00274545" w:rsidRPr="00274545" w:rsidRDefault="00274545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274545" w:rsidRPr="00274545" w14:paraId="42D210D4" w14:textId="77777777" w:rsidTr="006C228A">
        <w:trPr>
          <w:trHeight w:val="90"/>
        </w:trPr>
        <w:tc>
          <w:tcPr>
            <w:tcW w:w="3085" w:type="dxa"/>
            <w:vMerge/>
          </w:tcPr>
          <w:p w14:paraId="0A79E7C0" w14:textId="77777777" w:rsidR="00274545" w:rsidRPr="00274545" w:rsidRDefault="00274545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67" w:type="dxa"/>
            <w:gridSpan w:val="3"/>
          </w:tcPr>
          <w:p w14:paraId="01BC6248" w14:textId="77777777" w:rsidR="00274545" w:rsidRPr="00274545" w:rsidRDefault="00274545" w:rsidP="002745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8888" w:type="dxa"/>
            <w:gridSpan w:val="4"/>
          </w:tcPr>
          <w:p w14:paraId="33131A1B" w14:textId="77777777" w:rsidR="00274545" w:rsidRPr="00274545" w:rsidRDefault="00274545" w:rsidP="002745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Классификация топологий локальных вычислительных сетей.</w:t>
            </w:r>
          </w:p>
        </w:tc>
        <w:tc>
          <w:tcPr>
            <w:tcW w:w="977" w:type="dxa"/>
            <w:gridSpan w:val="2"/>
            <w:shd w:val="clear" w:color="auto" w:fill="auto"/>
            <w:vAlign w:val="center"/>
          </w:tcPr>
          <w:p w14:paraId="7EDD4F41" w14:textId="5DBC79E6" w:rsidR="00274545" w:rsidRPr="00274545" w:rsidRDefault="00D26A13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206" w:type="dxa"/>
            <w:gridSpan w:val="2"/>
            <w:shd w:val="clear" w:color="auto" w:fill="D9D9D9"/>
            <w:vAlign w:val="center"/>
          </w:tcPr>
          <w:p w14:paraId="0B367278" w14:textId="77777777" w:rsidR="00274545" w:rsidRPr="00274545" w:rsidRDefault="00274545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1-2</w:t>
            </w:r>
          </w:p>
        </w:tc>
      </w:tr>
      <w:tr w:rsidR="00274545" w:rsidRPr="00274545" w14:paraId="62258A03" w14:textId="77777777" w:rsidTr="00274545">
        <w:trPr>
          <w:trHeight w:val="303"/>
        </w:trPr>
        <w:tc>
          <w:tcPr>
            <w:tcW w:w="3085" w:type="dxa"/>
            <w:vMerge/>
          </w:tcPr>
          <w:p w14:paraId="0FDC6771" w14:textId="77777777" w:rsidR="00274545" w:rsidRPr="00274545" w:rsidRDefault="00274545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555" w:type="dxa"/>
            <w:gridSpan w:val="7"/>
          </w:tcPr>
          <w:p w14:paraId="15790609" w14:textId="77777777" w:rsidR="00274545" w:rsidRPr="00274545" w:rsidRDefault="00274545" w:rsidP="002745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B0F0"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b/>
                <w:color w:val="00B0F0"/>
                <w:sz w:val="24"/>
                <w:szCs w:val="24"/>
                <w:lang w:eastAsia="ar-SA"/>
              </w:rPr>
              <w:t>Внеаудиторная самостоятельная работа</w:t>
            </w:r>
            <w:r w:rsidRPr="00274545">
              <w:rPr>
                <w:rFonts w:ascii="Times New Roman" w:eastAsia="Times New Roman" w:hAnsi="Times New Roman" w:cs="Times New Roman"/>
                <w:color w:val="00B0F0"/>
                <w:sz w:val="24"/>
                <w:szCs w:val="24"/>
                <w:lang w:eastAsia="ar-SA"/>
              </w:rPr>
              <w:t xml:space="preserve">: </w:t>
            </w:r>
            <w:proofErr w:type="gramStart"/>
            <w:r w:rsidRPr="00274545">
              <w:rPr>
                <w:rFonts w:ascii="Times New Roman" w:eastAsia="Times New Roman" w:hAnsi="Times New Roman" w:cs="Times New Roman"/>
                <w:color w:val="00B0F0"/>
                <w:sz w:val="24"/>
                <w:szCs w:val="24"/>
                <w:lang w:eastAsia="ar-SA"/>
              </w:rPr>
              <w:t>Топологии  сети</w:t>
            </w:r>
            <w:proofErr w:type="gramEnd"/>
          </w:p>
          <w:p w14:paraId="5EE952A5" w14:textId="77777777" w:rsidR="00274545" w:rsidRPr="00274545" w:rsidRDefault="00274545" w:rsidP="002745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B0F0"/>
                <w:sz w:val="24"/>
                <w:szCs w:val="24"/>
                <w:lang w:eastAsia="ar-SA"/>
              </w:rPr>
            </w:pPr>
            <w:proofErr w:type="gramStart"/>
            <w:r w:rsidRPr="00274545">
              <w:rPr>
                <w:rFonts w:ascii="Times New Roman" w:eastAsia="Times New Roman" w:hAnsi="Times New Roman" w:cs="Times New Roman"/>
                <w:color w:val="00B0F0"/>
                <w:sz w:val="24"/>
                <w:szCs w:val="24"/>
                <w:lang w:eastAsia="ar-SA"/>
              </w:rPr>
              <w:t>Презентация  на</w:t>
            </w:r>
            <w:proofErr w:type="gramEnd"/>
            <w:r w:rsidRPr="00274545">
              <w:rPr>
                <w:rFonts w:ascii="Times New Roman" w:eastAsia="Times New Roman" w:hAnsi="Times New Roman" w:cs="Times New Roman"/>
                <w:color w:val="00B0F0"/>
                <w:sz w:val="24"/>
                <w:szCs w:val="24"/>
                <w:lang w:eastAsia="ar-SA"/>
              </w:rPr>
              <w:t xml:space="preserve"> тему: «Топологии сети»</w:t>
            </w:r>
          </w:p>
        </w:tc>
        <w:tc>
          <w:tcPr>
            <w:tcW w:w="977" w:type="dxa"/>
            <w:gridSpan w:val="2"/>
            <w:shd w:val="clear" w:color="auto" w:fill="auto"/>
            <w:vAlign w:val="center"/>
          </w:tcPr>
          <w:p w14:paraId="381479CE" w14:textId="6964F946" w:rsidR="00274545" w:rsidRPr="00274545" w:rsidRDefault="008E7728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F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B0F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206" w:type="dxa"/>
            <w:gridSpan w:val="2"/>
            <w:shd w:val="clear" w:color="auto" w:fill="BFBFBF"/>
            <w:vAlign w:val="center"/>
          </w:tcPr>
          <w:p w14:paraId="0491A2F7" w14:textId="77777777" w:rsidR="00274545" w:rsidRPr="00274545" w:rsidRDefault="00274545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274545" w:rsidRPr="00274545" w14:paraId="70739922" w14:textId="77777777" w:rsidTr="00274545">
        <w:trPr>
          <w:trHeight w:val="181"/>
        </w:trPr>
        <w:tc>
          <w:tcPr>
            <w:tcW w:w="3085" w:type="dxa"/>
            <w:vMerge w:val="restart"/>
          </w:tcPr>
          <w:p w14:paraId="552C7C57" w14:textId="77777777" w:rsidR="00274545" w:rsidRPr="00274545" w:rsidRDefault="00274545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26AAFAFC" w14:textId="77777777" w:rsidR="00274545" w:rsidRPr="00274545" w:rsidRDefault="00274545" w:rsidP="002745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Тема 4.4</w:t>
            </w:r>
          </w:p>
          <w:p w14:paraId="086B662C" w14:textId="77777777" w:rsidR="00274545" w:rsidRPr="00274545" w:rsidRDefault="00274545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Накопители информации</w:t>
            </w:r>
          </w:p>
        </w:tc>
        <w:tc>
          <w:tcPr>
            <w:tcW w:w="9555" w:type="dxa"/>
            <w:gridSpan w:val="7"/>
          </w:tcPr>
          <w:p w14:paraId="1B3B6A8C" w14:textId="77777777" w:rsidR="00274545" w:rsidRPr="00274545" w:rsidRDefault="00274545" w:rsidP="0027454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  <w:t>Содержание</w:t>
            </w:r>
          </w:p>
        </w:tc>
        <w:tc>
          <w:tcPr>
            <w:tcW w:w="977" w:type="dxa"/>
            <w:gridSpan w:val="2"/>
            <w:shd w:val="clear" w:color="auto" w:fill="auto"/>
            <w:vAlign w:val="center"/>
          </w:tcPr>
          <w:p w14:paraId="5173380D" w14:textId="77777777" w:rsidR="00274545" w:rsidRPr="00274545" w:rsidRDefault="00274545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206" w:type="dxa"/>
            <w:gridSpan w:val="2"/>
            <w:shd w:val="clear" w:color="auto" w:fill="BFBFBF"/>
            <w:vAlign w:val="center"/>
          </w:tcPr>
          <w:p w14:paraId="4C3A3798" w14:textId="77777777" w:rsidR="00274545" w:rsidRPr="00274545" w:rsidRDefault="00274545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274545" w:rsidRPr="00274545" w14:paraId="642C070E" w14:textId="77777777" w:rsidTr="006C228A">
        <w:trPr>
          <w:trHeight w:val="315"/>
        </w:trPr>
        <w:tc>
          <w:tcPr>
            <w:tcW w:w="3085" w:type="dxa"/>
            <w:vMerge/>
          </w:tcPr>
          <w:p w14:paraId="1DC6A22B" w14:textId="77777777" w:rsidR="00274545" w:rsidRPr="00274545" w:rsidRDefault="00274545" w:rsidP="002745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30" w:type="dxa"/>
            <w:gridSpan w:val="5"/>
          </w:tcPr>
          <w:p w14:paraId="684805FD" w14:textId="77777777" w:rsidR="00274545" w:rsidRPr="00274545" w:rsidRDefault="00274545" w:rsidP="0027454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8825" w:type="dxa"/>
            <w:gridSpan w:val="2"/>
          </w:tcPr>
          <w:p w14:paraId="2E1AA7DB" w14:textId="77777777" w:rsidR="00274545" w:rsidRPr="00274545" w:rsidRDefault="00274545" w:rsidP="0027454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 xml:space="preserve">Виды накопителей информации: НГДМ, НЖМД, НЖСМД, </w:t>
            </w:r>
            <w:proofErr w:type="spellStart"/>
            <w:r w:rsidRPr="002745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флеш</w:t>
            </w:r>
            <w:proofErr w:type="spellEnd"/>
            <w:r w:rsidRPr="002745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-память, цифровые носители информации, магнитооптические системы. Характеристики накопителей информации</w:t>
            </w:r>
          </w:p>
        </w:tc>
        <w:tc>
          <w:tcPr>
            <w:tcW w:w="977" w:type="dxa"/>
            <w:gridSpan w:val="2"/>
            <w:shd w:val="clear" w:color="auto" w:fill="auto"/>
            <w:vAlign w:val="center"/>
          </w:tcPr>
          <w:p w14:paraId="4FA65A71" w14:textId="77777777" w:rsidR="00274545" w:rsidRPr="00274545" w:rsidRDefault="00274545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206" w:type="dxa"/>
            <w:gridSpan w:val="2"/>
            <w:shd w:val="clear" w:color="auto" w:fill="FFFFFF"/>
            <w:vAlign w:val="center"/>
          </w:tcPr>
          <w:p w14:paraId="3BE891BE" w14:textId="77777777" w:rsidR="00274545" w:rsidRPr="00274545" w:rsidRDefault="00274545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1-2</w:t>
            </w:r>
          </w:p>
        </w:tc>
      </w:tr>
      <w:tr w:rsidR="00274545" w:rsidRPr="00274545" w14:paraId="659BA3A7" w14:textId="77777777" w:rsidTr="00274545">
        <w:trPr>
          <w:trHeight w:val="315"/>
        </w:trPr>
        <w:tc>
          <w:tcPr>
            <w:tcW w:w="3085" w:type="dxa"/>
            <w:vMerge w:val="restart"/>
          </w:tcPr>
          <w:p w14:paraId="0817868C" w14:textId="77777777" w:rsidR="00274545" w:rsidRPr="00274545" w:rsidRDefault="00274545" w:rsidP="002745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Тема 4.5</w:t>
            </w:r>
          </w:p>
          <w:p w14:paraId="09914FE7" w14:textId="77777777" w:rsidR="00274545" w:rsidRPr="00274545" w:rsidRDefault="00274545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Мультимедийные технологии</w:t>
            </w:r>
          </w:p>
        </w:tc>
        <w:tc>
          <w:tcPr>
            <w:tcW w:w="9555" w:type="dxa"/>
            <w:gridSpan w:val="7"/>
          </w:tcPr>
          <w:p w14:paraId="26B2F662" w14:textId="77777777" w:rsidR="00274545" w:rsidRPr="00274545" w:rsidRDefault="00274545" w:rsidP="0027454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ar-SA"/>
              </w:rPr>
              <w:t>Содержание</w:t>
            </w:r>
          </w:p>
        </w:tc>
        <w:tc>
          <w:tcPr>
            <w:tcW w:w="977" w:type="dxa"/>
            <w:gridSpan w:val="2"/>
            <w:shd w:val="clear" w:color="auto" w:fill="auto"/>
            <w:vAlign w:val="center"/>
          </w:tcPr>
          <w:p w14:paraId="3AA2E08C" w14:textId="77777777" w:rsidR="00274545" w:rsidRPr="00274545" w:rsidRDefault="00274545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206" w:type="dxa"/>
            <w:gridSpan w:val="2"/>
            <w:shd w:val="clear" w:color="auto" w:fill="BFBFBF"/>
            <w:vAlign w:val="center"/>
          </w:tcPr>
          <w:p w14:paraId="158D37A0" w14:textId="77777777" w:rsidR="00274545" w:rsidRPr="00274545" w:rsidRDefault="00274545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274545" w:rsidRPr="00274545" w14:paraId="25AC1518" w14:textId="77777777" w:rsidTr="006C228A">
        <w:trPr>
          <w:trHeight w:val="297"/>
        </w:trPr>
        <w:tc>
          <w:tcPr>
            <w:tcW w:w="3085" w:type="dxa"/>
            <w:vMerge/>
          </w:tcPr>
          <w:p w14:paraId="1EE23628" w14:textId="77777777" w:rsidR="00274545" w:rsidRPr="00274545" w:rsidRDefault="00274545" w:rsidP="0027454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75" w:type="dxa"/>
          </w:tcPr>
          <w:p w14:paraId="67445301" w14:textId="77777777" w:rsidR="00274545" w:rsidRPr="00274545" w:rsidRDefault="00274545" w:rsidP="00274545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180" w:type="dxa"/>
            <w:gridSpan w:val="6"/>
          </w:tcPr>
          <w:p w14:paraId="4331293A" w14:textId="77777777" w:rsidR="00274545" w:rsidRPr="00274545" w:rsidRDefault="00274545" w:rsidP="00274545">
            <w:pPr>
              <w:suppressAutoHyphens/>
              <w:spacing w:after="0" w:line="240" w:lineRule="auto"/>
              <w:ind w:left="57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Основные сведения о мультимедийных технологиях.</w:t>
            </w:r>
          </w:p>
        </w:tc>
        <w:tc>
          <w:tcPr>
            <w:tcW w:w="977" w:type="dxa"/>
            <w:gridSpan w:val="2"/>
            <w:shd w:val="clear" w:color="auto" w:fill="auto"/>
            <w:vAlign w:val="center"/>
          </w:tcPr>
          <w:p w14:paraId="50076412" w14:textId="77777777" w:rsidR="00274545" w:rsidRPr="00274545" w:rsidRDefault="00274545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206" w:type="dxa"/>
            <w:gridSpan w:val="2"/>
            <w:shd w:val="clear" w:color="auto" w:fill="D9D9D9"/>
            <w:vAlign w:val="center"/>
          </w:tcPr>
          <w:p w14:paraId="4696E3C0" w14:textId="77777777" w:rsidR="00274545" w:rsidRPr="00274545" w:rsidRDefault="00274545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1-2</w:t>
            </w:r>
          </w:p>
        </w:tc>
      </w:tr>
      <w:tr w:rsidR="00274545" w:rsidRPr="00274545" w14:paraId="60B8AD98" w14:textId="77777777" w:rsidTr="00274545">
        <w:trPr>
          <w:trHeight w:val="315"/>
        </w:trPr>
        <w:tc>
          <w:tcPr>
            <w:tcW w:w="12640" w:type="dxa"/>
            <w:gridSpan w:val="8"/>
          </w:tcPr>
          <w:p w14:paraId="55B1F31D" w14:textId="77777777" w:rsidR="00274545" w:rsidRPr="00274545" w:rsidRDefault="00274545" w:rsidP="00274545">
            <w:pPr>
              <w:suppressAutoHyphens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Дифференцированный зачет</w:t>
            </w:r>
          </w:p>
        </w:tc>
        <w:tc>
          <w:tcPr>
            <w:tcW w:w="977" w:type="dxa"/>
            <w:gridSpan w:val="2"/>
            <w:shd w:val="clear" w:color="auto" w:fill="auto"/>
            <w:vAlign w:val="center"/>
          </w:tcPr>
          <w:p w14:paraId="26C87E9F" w14:textId="77777777" w:rsidR="00274545" w:rsidRPr="00274545" w:rsidRDefault="00274545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206" w:type="dxa"/>
            <w:gridSpan w:val="2"/>
            <w:shd w:val="clear" w:color="auto" w:fill="BFBFBF"/>
            <w:vAlign w:val="center"/>
          </w:tcPr>
          <w:p w14:paraId="74AE607E" w14:textId="77777777" w:rsidR="00274545" w:rsidRPr="00274545" w:rsidRDefault="00274545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274545" w:rsidRPr="00274545" w14:paraId="11DDBDA3" w14:textId="77777777" w:rsidTr="00274545">
        <w:trPr>
          <w:trHeight w:val="241"/>
        </w:trPr>
        <w:tc>
          <w:tcPr>
            <w:tcW w:w="12640" w:type="dxa"/>
            <w:gridSpan w:val="8"/>
          </w:tcPr>
          <w:p w14:paraId="27E888BF" w14:textId="77777777" w:rsidR="00274545" w:rsidRPr="00274545" w:rsidRDefault="00274545" w:rsidP="0027454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                                                                                                                                                                                             Всего</w:t>
            </w:r>
          </w:p>
        </w:tc>
        <w:tc>
          <w:tcPr>
            <w:tcW w:w="977" w:type="dxa"/>
            <w:gridSpan w:val="2"/>
            <w:shd w:val="clear" w:color="auto" w:fill="auto"/>
            <w:vAlign w:val="center"/>
          </w:tcPr>
          <w:p w14:paraId="1ED2C9C7" w14:textId="600D2D7F" w:rsidR="00274545" w:rsidRPr="00274545" w:rsidRDefault="008E7728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40</w:t>
            </w:r>
          </w:p>
        </w:tc>
        <w:tc>
          <w:tcPr>
            <w:tcW w:w="1206" w:type="dxa"/>
            <w:gridSpan w:val="2"/>
            <w:shd w:val="clear" w:color="auto" w:fill="BFBFBF"/>
            <w:vAlign w:val="center"/>
          </w:tcPr>
          <w:p w14:paraId="17938839" w14:textId="77777777" w:rsidR="00274545" w:rsidRPr="00274545" w:rsidRDefault="00274545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8E7728" w:rsidRPr="00274545" w14:paraId="4CACB831" w14:textId="77777777" w:rsidTr="00274545">
        <w:trPr>
          <w:trHeight w:val="241"/>
        </w:trPr>
        <w:tc>
          <w:tcPr>
            <w:tcW w:w="12640" w:type="dxa"/>
            <w:gridSpan w:val="8"/>
          </w:tcPr>
          <w:p w14:paraId="424D86C8" w14:textId="1D096D02" w:rsidR="008E7728" w:rsidRPr="00274545" w:rsidRDefault="008E7728" w:rsidP="008E7728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Самостоятельная работа</w:t>
            </w:r>
          </w:p>
        </w:tc>
        <w:tc>
          <w:tcPr>
            <w:tcW w:w="977" w:type="dxa"/>
            <w:gridSpan w:val="2"/>
            <w:shd w:val="clear" w:color="auto" w:fill="auto"/>
            <w:vAlign w:val="center"/>
          </w:tcPr>
          <w:p w14:paraId="33389088" w14:textId="7142D658" w:rsidR="008E7728" w:rsidRPr="00274545" w:rsidRDefault="008E7728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1206" w:type="dxa"/>
            <w:gridSpan w:val="2"/>
            <w:shd w:val="clear" w:color="auto" w:fill="BFBFBF"/>
            <w:vAlign w:val="center"/>
          </w:tcPr>
          <w:p w14:paraId="1C0D7E23" w14:textId="77777777" w:rsidR="008E7728" w:rsidRPr="00274545" w:rsidRDefault="008E7728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14:paraId="02C0E245" w14:textId="77777777" w:rsidR="00274545" w:rsidRPr="00274545" w:rsidRDefault="00274545" w:rsidP="002745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</w:pPr>
      <w:r w:rsidRPr="00274545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ab/>
      </w:r>
    </w:p>
    <w:p w14:paraId="3CB5328E" w14:textId="77777777" w:rsidR="00274545" w:rsidRPr="00274545" w:rsidRDefault="00274545" w:rsidP="002745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0E6141FD" w14:textId="77777777" w:rsidR="00274545" w:rsidRPr="00274545" w:rsidRDefault="00274545" w:rsidP="0027454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  <w:sectPr w:rsidR="00274545" w:rsidRPr="00274545" w:rsidSect="00B00EEA">
          <w:footerReference w:type="default" r:id="rId10"/>
          <w:pgSz w:w="16838" w:h="11906" w:orient="landscape"/>
          <w:pgMar w:top="851" w:right="567" w:bottom="851" w:left="1418" w:header="720" w:footer="709" w:gutter="0"/>
          <w:cols w:space="720"/>
          <w:docGrid w:linePitch="360"/>
        </w:sectPr>
      </w:pPr>
    </w:p>
    <w:p w14:paraId="442D4D91" w14:textId="77777777" w:rsidR="00274545" w:rsidRPr="00274545" w:rsidRDefault="00274545" w:rsidP="00274545">
      <w:pPr>
        <w:keepNext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ar-SA"/>
        </w:rPr>
      </w:pPr>
      <w:r w:rsidRPr="00274545">
        <w:rPr>
          <w:rFonts w:ascii="Times New Roman" w:eastAsia="Times New Roman" w:hAnsi="Times New Roman" w:cs="Times New Roman"/>
          <w:b/>
          <w:caps/>
          <w:sz w:val="24"/>
          <w:szCs w:val="24"/>
          <w:lang w:eastAsia="ar-SA"/>
        </w:rPr>
        <w:lastRenderedPageBreak/>
        <w:t>3. условия реализации программы дисциплины</w:t>
      </w:r>
    </w:p>
    <w:p w14:paraId="19059888" w14:textId="77777777" w:rsidR="00274545" w:rsidRPr="00274545" w:rsidRDefault="00274545" w:rsidP="0027454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6B95F9E" w14:textId="77777777" w:rsidR="00274545" w:rsidRPr="00274545" w:rsidRDefault="00274545" w:rsidP="002745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274545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3.1. Требования к минимальному материально-техническому обеспечению</w:t>
      </w:r>
    </w:p>
    <w:p w14:paraId="1095EB72" w14:textId="77777777" w:rsidR="00274545" w:rsidRPr="00274545" w:rsidRDefault="00274545" w:rsidP="002745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14:paraId="62762CFC" w14:textId="77777777" w:rsidR="00274545" w:rsidRPr="00274545" w:rsidRDefault="00274545" w:rsidP="002745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274545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Реализация программы требует наличия учебной лаборатории компьютерных сетей.</w:t>
      </w:r>
    </w:p>
    <w:p w14:paraId="6AA89EB4" w14:textId="77777777" w:rsidR="00274545" w:rsidRPr="00274545" w:rsidRDefault="00274545" w:rsidP="002745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274545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Оборудование учебной лаборатории, оснащенной компьютерной техникой:</w:t>
      </w:r>
    </w:p>
    <w:p w14:paraId="61DD5374" w14:textId="77777777" w:rsidR="00274545" w:rsidRPr="00274545" w:rsidRDefault="00274545" w:rsidP="00274545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274545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Рабочее место с установленным ПК по количеству обучающихся;</w:t>
      </w:r>
    </w:p>
    <w:p w14:paraId="02D770D8" w14:textId="77777777" w:rsidR="00274545" w:rsidRPr="00274545" w:rsidRDefault="00274545" w:rsidP="00274545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274545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Рабочее место преподавателя с мультимедийным комплексом;</w:t>
      </w:r>
    </w:p>
    <w:p w14:paraId="1E10D0EF" w14:textId="77777777" w:rsidR="00274545" w:rsidRPr="00274545" w:rsidRDefault="00274545" w:rsidP="00274545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274545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Сетевой принтер;</w:t>
      </w:r>
    </w:p>
    <w:p w14:paraId="062C18BA" w14:textId="77777777" w:rsidR="00274545" w:rsidRPr="00274545" w:rsidRDefault="00274545" w:rsidP="00274545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274545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Рабочее место студента с установленным </w:t>
      </w:r>
      <w:proofErr w:type="gramStart"/>
      <w:r w:rsidRPr="00274545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программами  </w:t>
      </w:r>
      <w:r w:rsidRPr="00274545">
        <w:rPr>
          <w:rFonts w:ascii="Times New Roman" w:eastAsia="Times New Roman" w:hAnsi="Times New Roman" w:cs="Times New Roman"/>
          <w:bCs/>
          <w:sz w:val="24"/>
          <w:szCs w:val="24"/>
          <w:lang w:val="en-US" w:eastAsia="ar-SA"/>
        </w:rPr>
        <w:t>MSOffice</w:t>
      </w:r>
      <w:proofErr w:type="gramEnd"/>
      <w:r w:rsidRPr="00274545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.</w:t>
      </w:r>
    </w:p>
    <w:p w14:paraId="64BD4F04" w14:textId="77777777" w:rsidR="00274545" w:rsidRPr="00274545" w:rsidRDefault="00274545" w:rsidP="00274545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274545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Возможность выхода в Интернет. </w:t>
      </w:r>
    </w:p>
    <w:p w14:paraId="4D8D362D" w14:textId="77777777" w:rsidR="00274545" w:rsidRPr="00274545" w:rsidRDefault="00274545" w:rsidP="002745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14:paraId="3D644180" w14:textId="77777777" w:rsidR="00274545" w:rsidRPr="00274545" w:rsidRDefault="00274545" w:rsidP="00274545">
      <w:pPr>
        <w:keepNext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27454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3.2. Информационное обеспечение обучения</w:t>
      </w:r>
    </w:p>
    <w:p w14:paraId="4A31AD95" w14:textId="77777777" w:rsidR="00274545" w:rsidRPr="00274545" w:rsidRDefault="00274545" w:rsidP="002745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14:paraId="6EDCFE0D" w14:textId="77777777" w:rsidR="00274545" w:rsidRPr="00274545" w:rsidRDefault="00274545" w:rsidP="002745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274545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Перечень рекомендуемых учебных изданий, Интернет-ресурсов, дополнительной литературы</w:t>
      </w:r>
    </w:p>
    <w:p w14:paraId="2F0B1928" w14:textId="77777777" w:rsidR="00274545" w:rsidRPr="00274545" w:rsidRDefault="00274545" w:rsidP="002745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737"/>
      </w:tblGrid>
      <w:tr w:rsidR="00274545" w:rsidRPr="00274545" w14:paraId="05171427" w14:textId="77777777" w:rsidTr="006C228A">
        <w:trPr>
          <w:trHeight w:val="334"/>
        </w:trPr>
        <w:tc>
          <w:tcPr>
            <w:tcW w:w="9737" w:type="dxa"/>
            <w:shd w:val="clear" w:color="auto" w:fill="auto"/>
          </w:tcPr>
          <w:p w14:paraId="57D0E4AD" w14:textId="77777777" w:rsidR="00274545" w:rsidRPr="00274545" w:rsidRDefault="00274545" w:rsidP="002745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Основная литература:</w:t>
            </w:r>
          </w:p>
          <w:p w14:paraId="03E1B630" w14:textId="77777777" w:rsidR="00274545" w:rsidRPr="00274545" w:rsidRDefault="00274545" w:rsidP="00274545">
            <w:pPr>
              <w:numPr>
                <w:ilvl w:val="0"/>
                <w:numId w:val="5"/>
              </w:numPr>
              <w:tabs>
                <w:tab w:val="right" w:pos="9923"/>
              </w:tabs>
              <w:suppressAutoHyphens/>
              <w:spacing w:after="0" w:line="240" w:lineRule="auto"/>
              <w:ind w:right="5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Остроух А.В. Основы информационных технологий: учебник для студ. учреждений сред. проф. образования, «Академия», 2017 г. </w:t>
            </w:r>
          </w:p>
        </w:tc>
      </w:tr>
      <w:tr w:rsidR="00274545" w:rsidRPr="00274545" w14:paraId="23E5BB74" w14:textId="77777777" w:rsidTr="006C228A">
        <w:trPr>
          <w:trHeight w:val="334"/>
        </w:trPr>
        <w:tc>
          <w:tcPr>
            <w:tcW w:w="9737" w:type="dxa"/>
            <w:shd w:val="clear" w:color="auto" w:fill="auto"/>
          </w:tcPr>
          <w:p w14:paraId="616CBEEF" w14:textId="77777777" w:rsidR="00274545" w:rsidRPr="00274545" w:rsidRDefault="00274545" w:rsidP="00274545">
            <w:pPr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Федотова Е. Л. Информационные технологии в профессиональной деятельности: учебное пособие. - М.: ИД «Форум»: ИНФРА-М, 2017г. - 368 с.: ил. - (Профессиональное образование)</w:t>
            </w:r>
          </w:p>
        </w:tc>
      </w:tr>
      <w:tr w:rsidR="00274545" w:rsidRPr="00274545" w14:paraId="410B549B" w14:textId="77777777" w:rsidTr="006C228A">
        <w:trPr>
          <w:trHeight w:val="334"/>
        </w:trPr>
        <w:tc>
          <w:tcPr>
            <w:tcW w:w="9737" w:type="dxa"/>
            <w:shd w:val="clear" w:color="auto" w:fill="auto"/>
          </w:tcPr>
          <w:p w14:paraId="3F5528CF" w14:textId="77777777" w:rsidR="00274545" w:rsidRPr="00274545" w:rsidRDefault="00274545" w:rsidP="00274545">
            <w:pPr>
              <w:numPr>
                <w:ilvl w:val="0"/>
                <w:numId w:val="5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27454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Картащов</w:t>
            </w:r>
            <w:proofErr w:type="spellEnd"/>
            <w:r w:rsidRPr="0027454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Б.А. Компьютерные технологии и микропроцессорные средства в автоматическом управлении, изд. «Академия», 2017 год</w:t>
            </w:r>
          </w:p>
        </w:tc>
      </w:tr>
      <w:tr w:rsidR="00274545" w:rsidRPr="00274545" w14:paraId="6DA7149F" w14:textId="77777777" w:rsidTr="006C228A">
        <w:trPr>
          <w:trHeight w:val="334"/>
        </w:trPr>
        <w:tc>
          <w:tcPr>
            <w:tcW w:w="9737" w:type="dxa"/>
            <w:shd w:val="clear" w:color="auto" w:fill="auto"/>
          </w:tcPr>
          <w:p w14:paraId="6AB99C1E" w14:textId="77777777" w:rsidR="00274545" w:rsidRPr="00274545" w:rsidRDefault="00274545" w:rsidP="00274545">
            <w:pPr>
              <w:numPr>
                <w:ilvl w:val="0"/>
                <w:numId w:val="5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Чащина Е.А. Обслуживание аппаратного обеспечения ПК, серверов, периферийных устройств, оборудования и компьютерной оргтехники, Практикум: учеб. пособие, изд. «Академия», 2017 год </w:t>
            </w:r>
          </w:p>
        </w:tc>
      </w:tr>
      <w:tr w:rsidR="00274545" w:rsidRPr="00274545" w14:paraId="75232604" w14:textId="77777777" w:rsidTr="006C228A">
        <w:trPr>
          <w:trHeight w:val="334"/>
        </w:trPr>
        <w:tc>
          <w:tcPr>
            <w:tcW w:w="9737" w:type="dxa"/>
            <w:shd w:val="clear" w:color="auto" w:fill="auto"/>
          </w:tcPr>
          <w:p w14:paraId="3DCEFCEA" w14:textId="77777777" w:rsidR="00274545" w:rsidRPr="00274545" w:rsidRDefault="00274545" w:rsidP="0027454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14:paraId="48C97F3D" w14:textId="77777777" w:rsidR="00274545" w:rsidRPr="00274545" w:rsidRDefault="00274545" w:rsidP="0027454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Дополнительная литература:</w:t>
            </w:r>
          </w:p>
        </w:tc>
      </w:tr>
      <w:tr w:rsidR="00274545" w:rsidRPr="00274545" w14:paraId="39342CA0" w14:textId="77777777" w:rsidTr="006C228A">
        <w:trPr>
          <w:trHeight w:val="334"/>
        </w:trPr>
        <w:tc>
          <w:tcPr>
            <w:tcW w:w="9737" w:type="dxa"/>
            <w:shd w:val="clear" w:color="auto" w:fill="auto"/>
          </w:tcPr>
          <w:p w14:paraId="60766601" w14:textId="77777777" w:rsidR="00274545" w:rsidRPr="00274545" w:rsidRDefault="00274545" w:rsidP="00274545">
            <w:pPr>
              <w:numPr>
                <w:ilvl w:val="0"/>
                <w:numId w:val="2"/>
              </w:num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Е.В. Михеева Практикум по информатике, учебное пособие для </w:t>
            </w:r>
            <w:proofErr w:type="spellStart"/>
            <w:r w:rsidRPr="0027454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средн</w:t>
            </w:r>
            <w:proofErr w:type="spellEnd"/>
            <w:r w:rsidRPr="0027454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. Проф. Образования / Е.В. </w:t>
            </w:r>
            <w:proofErr w:type="gramStart"/>
            <w:r w:rsidRPr="0027454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Михеева ,</w:t>
            </w:r>
            <w:proofErr w:type="gramEnd"/>
            <w:r w:rsidRPr="0027454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- 3-е изд., стер. - М.: Издательский центр «Академия», 2017. – 192 с.</w:t>
            </w:r>
          </w:p>
        </w:tc>
      </w:tr>
      <w:tr w:rsidR="00274545" w:rsidRPr="00274545" w14:paraId="2EA80750" w14:textId="77777777" w:rsidTr="006C228A">
        <w:trPr>
          <w:trHeight w:val="334"/>
        </w:trPr>
        <w:tc>
          <w:tcPr>
            <w:tcW w:w="9737" w:type="dxa"/>
            <w:shd w:val="clear" w:color="auto" w:fill="auto"/>
          </w:tcPr>
          <w:p w14:paraId="21A0BE0F" w14:textId="77777777" w:rsidR="00274545" w:rsidRPr="00274545" w:rsidRDefault="00274545" w:rsidP="00274545">
            <w:pPr>
              <w:suppressAutoHyphens/>
              <w:spacing w:after="0" w:line="240" w:lineRule="auto"/>
              <w:ind w:left="4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14:paraId="7F2D54EF" w14:textId="77777777" w:rsidR="00274545" w:rsidRPr="00274545" w:rsidRDefault="00274545" w:rsidP="00274545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27454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Средства обучения:</w:t>
      </w:r>
    </w:p>
    <w:p w14:paraId="092062F8" w14:textId="77777777" w:rsidR="00274545" w:rsidRPr="00274545" w:rsidRDefault="00274545" w:rsidP="00274545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3A81673C" w14:textId="77777777" w:rsidR="00274545" w:rsidRPr="00274545" w:rsidRDefault="00274545" w:rsidP="00274545">
      <w:pPr>
        <w:widowControl w:val="0"/>
        <w:numPr>
          <w:ilvl w:val="0"/>
          <w:numId w:val="6"/>
        </w:numPr>
        <w:tabs>
          <w:tab w:val="left" w:pos="426"/>
        </w:tabs>
        <w:suppressAutoHyphens/>
        <w:autoSpaceDE w:val="0"/>
        <w:spacing w:after="0" w:line="240" w:lineRule="auto"/>
        <w:ind w:hanging="72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4545">
        <w:rPr>
          <w:rFonts w:ascii="Times New Roman" w:eastAsia="Times New Roman" w:hAnsi="Times New Roman" w:cs="Times New Roman"/>
          <w:sz w:val="24"/>
          <w:szCs w:val="24"/>
          <w:lang w:eastAsia="ar-SA"/>
        </w:rPr>
        <w:t>Мультимедийный комплекс, стандартное программное обеспечение.</w:t>
      </w:r>
    </w:p>
    <w:p w14:paraId="116249E8" w14:textId="77777777" w:rsidR="00274545" w:rsidRPr="00274545" w:rsidRDefault="00274545" w:rsidP="00274545">
      <w:pPr>
        <w:widowControl w:val="0"/>
        <w:numPr>
          <w:ilvl w:val="0"/>
          <w:numId w:val="6"/>
        </w:numPr>
        <w:tabs>
          <w:tab w:val="left" w:pos="426"/>
        </w:tabs>
        <w:suppressAutoHyphens/>
        <w:autoSpaceDE w:val="0"/>
        <w:spacing w:after="0" w:line="240" w:lineRule="auto"/>
        <w:ind w:hanging="72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4545">
        <w:rPr>
          <w:rFonts w:ascii="Times New Roman" w:eastAsia="Times New Roman" w:hAnsi="Times New Roman" w:cs="Times New Roman"/>
          <w:sz w:val="24"/>
          <w:szCs w:val="24"/>
          <w:lang w:eastAsia="ar-SA"/>
        </w:rPr>
        <w:t>Инструкционные карты.</w:t>
      </w:r>
    </w:p>
    <w:p w14:paraId="02BA0C59" w14:textId="77777777" w:rsidR="00274545" w:rsidRPr="00274545" w:rsidRDefault="00274545" w:rsidP="00274545">
      <w:pPr>
        <w:widowControl w:val="0"/>
        <w:numPr>
          <w:ilvl w:val="0"/>
          <w:numId w:val="6"/>
        </w:numPr>
        <w:tabs>
          <w:tab w:val="left" w:pos="426"/>
        </w:tabs>
        <w:suppressAutoHyphens/>
        <w:autoSpaceDE w:val="0"/>
        <w:spacing w:after="0" w:line="240" w:lineRule="auto"/>
        <w:ind w:hanging="72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4545">
        <w:rPr>
          <w:rFonts w:ascii="Times New Roman" w:eastAsia="Times New Roman" w:hAnsi="Times New Roman" w:cs="Times New Roman"/>
          <w:sz w:val="24"/>
          <w:szCs w:val="24"/>
          <w:lang w:eastAsia="ar-SA"/>
        </w:rPr>
        <w:t>Мультимедиа презентации к занятиям.</w:t>
      </w:r>
    </w:p>
    <w:p w14:paraId="36785540" w14:textId="77777777" w:rsidR="00274545" w:rsidRPr="00274545" w:rsidRDefault="00274545" w:rsidP="00274545">
      <w:pPr>
        <w:widowControl w:val="0"/>
        <w:numPr>
          <w:ilvl w:val="0"/>
          <w:numId w:val="6"/>
        </w:numPr>
        <w:tabs>
          <w:tab w:val="left" w:pos="426"/>
        </w:tabs>
        <w:suppressAutoHyphens/>
        <w:autoSpaceDE w:val="0"/>
        <w:spacing w:after="0" w:line="240" w:lineRule="auto"/>
        <w:ind w:hanging="72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4545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Программа – тестировщик для организации промежуточного контроля знаний.</w:t>
      </w:r>
    </w:p>
    <w:p w14:paraId="416B4474" w14:textId="77777777" w:rsidR="00274545" w:rsidRPr="00274545" w:rsidRDefault="00274545" w:rsidP="00274545">
      <w:pPr>
        <w:widowControl w:val="0"/>
        <w:numPr>
          <w:ilvl w:val="0"/>
          <w:numId w:val="6"/>
        </w:numPr>
        <w:tabs>
          <w:tab w:val="left" w:pos="426"/>
        </w:tabs>
        <w:suppressAutoHyphens/>
        <w:autoSpaceDE w:val="0"/>
        <w:spacing w:after="0" w:line="240" w:lineRule="auto"/>
        <w:ind w:hanging="72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4545">
        <w:rPr>
          <w:rFonts w:ascii="Times New Roman" w:eastAsia="Times New Roman" w:hAnsi="Times New Roman" w:cs="Times New Roman"/>
          <w:sz w:val="24"/>
          <w:szCs w:val="24"/>
          <w:lang w:eastAsia="ar-SA"/>
        </w:rPr>
        <w:t>Комплекс тестов по тематике представленных тем.</w:t>
      </w:r>
    </w:p>
    <w:p w14:paraId="4B2DFC91" w14:textId="77777777" w:rsidR="00274545" w:rsidRPr="00274545" w:rsidRDefault="00274545" w:rsidP="002745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14:paraId="3E3F2C21" w14:textId="77777777" w:rsidR="00274545" w:rsidRPr="00274545" w:rsidRDefault="00274545" w:rsidP="00274545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ar-SA"/>
        </w:rPr>
      </w:pPr>
      <w:r w:rsidRPr="00274545">
        <w:rPr>
          <w:rFonts w:ascii="Times New Roman" w:eastAsia="Times New Roman" w:hAnsi="Times New Roman" w:cs="Times New Roman"/>
          <w:b/>
          <w:caps/>
          <w:sz w:val="24"/>
          <w:szCs w:val="24"/>
          <w:lang w:eastAsia="ar-SA"/>
        </w:rPr>
        <w:br w:type="page"/>
      </w:r>
    </w:p>
    <w:p w14:paraId="188CC595" w14:textId="77777777" w:rsidR="00274545" w:rsidRPr="00274545" w:rsidRDefault="00274545" w:rsidP="00274545">
      <w:pPr>
        <w:keepNext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ar-SA"/>
        </w:rPr>
      </w:pPr>
      <w:r w:rsidRPr="00274545">
        <w:rPr>
          <w:rFonts w:ascii="Times New Roman" w:eastAsia="Times New Roman" w:hAnsi="Times New Roman" w:cs="Times New Roman"/>
          <w:b/>
          <w:caps/>
          <w:sz w:val="24"/>
          <w:szCs w:val="24"/>
          <w:lang w:eastAsia="ar-SA"/>
        </w:rPr>
        <w:lastRenderedPageBreak/>
        <w:t>4. Контроль и оценка результатов освоения Дисциплины</w:t>
      </w:r>
    </w:p>
    <w:p w14:paraId="6B84A591" w14:textId="77777777" w:rsidR="00274545" w:rsidRPr="00274545" w:rsidRDefault="00274545" w:rsidP="0027454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5AD08D9B" w14:textId="77777777" w:rsidR="00274545" w:rsidRPr="00274545" w:rsidRDefault="00274545" w:rsidP="00274545">
      <w:pPr>
        <w:keepNext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spellStart"/>
      <w:r w:rsidRPr="0027454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Контрольи</w:t>
      </w:r>
      <w:proofErr w:type="spellEnd"/>
      <w:r w:rsidRPr="0027454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оценка</w:t>
      </w:r>
      <w:r w:rsidRPr="0027454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результатов освоения дисциплины осуществляется преподавателем в процессе проведения лекционных занятий и лабораторных работ, тестирования, а также выполнения обучающимися индивидуальных заданий.</w:t>
      </w:r>
    </w:p>
    <w:p w14:paraId="0DD55CBC" w14:textId="77777777" w:rsidR="00274545" w:rsidRPr="00274545" w:rsidRDefault="00274545" w:rsidP="002745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5080"/>
        <w:gridCol w:w="4880"/>
      </w:tblGrid>
      <w:tr w:rsidR="00274545" w:rsidRPr="00274545" w14:paraId="67F19178" w14:textId="77777777" w:rsidTr="006C228A"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536194" w14:textId="77777777" w:rsidR="00274545" w:rsidRPr="00274545" w:rsidRDefault="00274545" w:rsidP="0027454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Результаты обучения</w:t>
            </w:r>
          </w:p>
          <w:p w14:paraId="12D336F9" w14:textId="77777777" w:rsidR="00274545" w:rsidRPr="00274545" w:rsidRDefault="00274545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(освоенные умения, усвоенные знания)</w:t>
            </w:r>
          </w:p>
        </w:tc>
        <w:tc>
          <w:tcPr>
            <w:tcW w:w="4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F09784" w14:textId="77777777" w:rsidR="00274545" w:rsidRPr="00274545" w:rsidRDefault="00274545" w:rsidP="0027454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Формы и методы контроля и оценки результатов обучения</w:t>
            </w:r>
          </w:p>
        </w:tc>
      </w:tr>
      <w:tr w:rsidR="00274545" w:rsidRPr="00274545" w14:paraId="74FABB87" w14:textId="77777777" w:rsidTr="006C228A">
        <w:trPr>
          <w:trHeight w:val="233"/>
        </w:trPr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66A5BA" w14:textId="77777777" w:rsidR="00274545" w:rsidRPr="00274545" w:rsidRDefault="00274545" w:rsidP="00274545">
            <w:pPr>
              <w:tabs>
                <w:tab w:val="left" w:pos="252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ar-SA"/>
              </w:rPr>
              <w:t>Освоенные умения:</w:t>
            </w:r>
          </w:p>
        </w:tc>
        <w:tc>
          <w:tcPr>
            <w:tcW w:w="4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F09116" w14:textId="77777777" w:rsidR="00274545" w:rsidRPr="00274545" w:rsidRDefault="00274545" w:rsidP="0027454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274545" w:rsidRPr="00274545" w14:paraId="581A97F5" w14:textId="77777777" w:rsidTr="006C228A">
        <w:trPr>
          <w:trHeight w:val="738"/>
        </w:trPr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F90F45" w14:textId="77777777" w:rsidR="00274545" w:rsidRPr="00274545" w:rsidRDefault="00274545" w:rsidP="00274545">
            <w:pPr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обрабатывать текстовую и числовую информацию;</w:t>
            </w:r>
          </w:p>
          <w:p w14:paraId="5ACBB331" w14:textId="77777777" w:rsidR="00274545" w:rsidRPr="00274545" w:rsidRDefault="00274545" w:rsidP="00274545">
            <w:pPr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мультимедийные технологии обработки и представления информации;</w:t>
            </w:r>
          </w:p>
          <w:p w14:paraId="53A63292" w14:textId="77777777" w:rsidR="00274545" w:rsidRPr="00274545" w:rsidRDefault="00274545" w:rsidP="00274545">
            <w:pPr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обрабатывать экономическую и статистическую информацию, используя средства пакета прикладных программ;</w:t>
            </w:r>
          </w:p>
        </w:tc>
        <w:tc>
          <w:tcPr>
            <w:tcW w:w="4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EEE7BA" w14:textId="77777777" w:rsidR="00274545" w:rsidRPr="00274545" w:rsidRDefault="00274545" w:rsidP="00274545">
            <w:pPr>
              <w:numPr>
                <w:ilvl w:val="0"/>
                <w:numId w:val="4"/>
              </w:num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устный опрос;</w:t>
            </w:r>
          </w:p>
          <w:p w14:paraId="4D3C987F" w14:textId="77777777" w:rsidR="00274545" w:rsidRPr="00274545" w:rsidRDefault="00274545" w:rsidP="00274545">
            <w:pPr>
              <w:numPr>
                <w:ilvl w:val="0"/>
                <w:numId w:val="4"/>
              </w:num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компьютерное тестирование</w:t>
            </w:r>
          </w:p>
          <w:p w14:paraId="28B31662" w14:textId="77777777" w:rsidR="00274545" w:rsidRPr="00274545" w:rsidRDefault="00274545" w:rsidP="00274545">
            <w:pPr>
              <w:numPr>
                <w:ilvl w:val="0"/>
                <w:numId w:val="4"/>
              </w:num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устный опрос;</w:t>
            </w:r>
          </w:p>
          <w:p w14:paraId="796E63B2" w14:textId="77777777" w:rsidR="00274545" w:rsidRPr="00274545" w:rsidRDefault="00274545" w:rsidP="00274545">
            <w:pPr>
              <w:numPr>
                <w:ilvl w:val="0"/>
                <w:numId w:val="4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выполнение и защита лабораторно-практических работ</w:t>
            </w:r>
          </w:p>
          <w:p w14:paraId="1AF3A96A" w14:textId="77777777" w:rsidR="00274545" w:rsidRPr="00274545" w:rsidRDefault="00274545" w:rsidP="00274545">
            <w:pPr>
              <w:numPr>
                <w:ilvl w:val="0"/>
                <w:numId w:val="4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оценка по результатам лабораторно-</w:t>
            </w:r>
            <w:proofErr w:type="gramStart"/>
            <w:r w:rsidRPr="002745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практических  занятий</w:t>
            </w:r>
            <w:proofErr w:type="gramEnd"/>
            <w:r w:rsidRPr="002745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;</w:t>
            </w:r>
          </w:p>
          <w:p w14:paraId="10B703D4" w14:textId="77777777" w:rsidR="00274545" w:rsidRPr="00274545" w:rsidRDefault="00274545" w:rsidP="00274545">
            <w:pPr>
              <w:numPr>
                <w:ilvl w:val="0"/>
                <w:numId w:val="4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выступление с докладом</w:t>
            </w:r>
          </w:p>
        </w:tc>
      </w:tr>
      <w:tr w:rsidR="00274545" w:rsidRPr="00274545" w14:paraId="7055DFF9" w14:textId="77777777" w:rsidTr="006C228A">
        <w:trPr>
          <w:trHeight w:val="369"/>
        </w:trPr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4477D6" w14:textId="77777777" w:rsidR="00274545" w:rsidRPr="00274545" w:rsidRDefault="00274545" w:rsidP="00274545">
            <w:pPr>
              <w:shd w:val="clear" w:color="auto" w:fill="FFFFFF"/>
              <w:suppressAutoHyphens/>
              <w:snapToGrid w:val="0"/>
              <w:spacing w:after="0" w:line="240" w:lineRule="auto"/>
              <w:ind w:left="360" w:hanging="360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proofErr w:type="gramStart"/>
            <w:r w:rsidRPr="0027454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Основные  знания</w:t>
            </w:r>
            <w:proofErr w:type="gramEnd"/>
            <w:r w:rsidRPr="0027454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:</w:t>
            </w:r>
          </w:p>
        </w:tc>
        <w:tc>
          <w:tcPr>
            <w:tcW w:w="4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B5FA73" w14:textId="77777777" w:rsidR="00274545" w:rsidRPr="00274545" w:rsidRDefault="00274545" w:rsidP="00274545">
            <w:pPr>
              <w:suppressAutoHyphens/>
              <w:snapToGrid w:val="0"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274545" w:rsidRPr="00274545" w14:paraId="184CC456" w14:textId="77777777" w:rsidTr="006C228A">
        <w:trPr>
          <w:trHeight w:val="1024"/>
        </w:trPr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7E3743" w14:textId="77777777" w:rsidR="00274545" w:rsidRPr="00274545" w:rsidRDefault="00274545" w:rsidP="00274545">
            <w:pPr>
              <w:numPr>
                <w:ilvl w:val="0"/>
                <w:numId w:val="8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назначение и виды информационных технологий;</w:t>
            </w:r>
          </w:p>
          <w:p w14:paraId="6A1ADD14" w14:textId="77777777" w:rsidR="00274545" w:rsidRPr="00274545" w:rsidRDefault="00274545" w:rsidP="00274545">
            <w:pPr>
              <w:numPr>
                <w:ilvl w:val="0"/>
                <w:numId w:val="8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технологии сбора, накопления, обработки,</w:t>
            </w:r>
          </w:p>
          <w:p w14:paraId="23A03D02" w14:textId="77777777" w:rsidR="00274545" w:rsidRPr="00274545" w:rsidRDefault="00274545" w:rsidP="00274545">
            <w:pPr>
              <w:numPr>
                <w:ilvl w:val="0"/>
                <w:numId w:val="8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передачи и распространения информации;</w:t>
            </w:r>
          </w:p>
          <w:p w14:paraId="5551290D" w14:textId="77777777" w:rsidR="00274545" w:rsidRPr="00274545" w:rsidRDefault="00274545" w:rsidP="00274545">
            <w:pPr>
              <w:numPr>
                <w:ilvl w:val="0"/>
                <w:numId w:val="8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состав, структуру, принципы реализации и функционирования </w:t>
            </w:r>
            <w:proofErr w:type="gramStart"/>
            <w:r w:rsidRPr="00274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информационных  технологий</w:t>
            </w:r>
            <w:proofErr w:type="gramEnd"/>
            <w:r w:rsidRPr="00274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25A0C1D3" w14:textId="77777777" w:rsidR="00274545" w:rsidRPr="00274545" w:rsidRDefault="00274545" w:rsidP="00274545">
            <w:pPr>
              <w:numPr>
                <w:ilvl w:val="0"/>
                <w:numId w:val="8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4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базовые и прикладные информационные технологии;</w:t>
            </w:r>
          </w:p>
          <w:p w14:paraId="233876EC" w14:textId="77777777" w:rsidR="00274545" w:rsidRPr="00274545" w:rsidRDefault="00274545" w:rsidP="00274545">
            <w:pPr>
              <w:numPr>
                <w:ilvl w:val="0"/>
                <w:numId w:val="8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инструментальные средства информационных технологий</w:t>
            </w:r>
          </w:p>
        </w:tc>
        <w:tc>
          <w:tcPr>
            <w:tcW w:w="4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370936" w14:textId="77777777" w:rsidR="00274545" w:rsidRPr="00274545" w:rsidRDefault="00274545" w:rsidP="00274545">
            <w:pPr>
              <w:numPr>
                <w:ilvl w:val="0"/>
                <w:numId w:val="4"/>
              </w:num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устный опрос;</w:t>
            </w:r>
          </w:p>
          <w:p w14:paraId="02692F6B" w14:textId="77777777" w:rsidR="00274545" w:rsidRPr="00274545" w:rsidRDefault="00274545" w:rsidP="00274545">
            <w:pPr>
              <w:numPr>
                <w:ilvl w:val="0"/>
                <w:numId w:val="4"/>
              </w:num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тестирование</w:t>
            </w:r>
          </w:p>
        </w:tc>
      </w:tr>
    </w:tbl>
    <w:p w14:paraId="5414CE04" w14:textId="77777777" w:rsidR="00274545" w:rsidRPr="00274545" w:rsidRDefault="00274545" w:rsidP="0027454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3D3057D4" w14:textId="77777777" w:rsidR="00274545" w:rsidRPr="00274545" w:rsidRDefault="00274545" w:rsidP="0027454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454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Оценка индивидуальных образовательных достижений по результатам </w:t>
      </w:r>
      <w:r w:rsidRPr="00274545">
        <w:rPr>
          <w:rFonts w:ascii="Times New Roman" w:eastAsia="Times New Roman" w:hAnsi="Times New Roman" w:cs="Times New Roman"/>
          <w:spacing w:val="-3"/>
          <w:sz w:val="24"/>
          <w:szCs w:val="24"/>
          <w:lang w:eastAsia="ar-SA"/>
        </w:rPr>
        <w:t>т</w:t>
      </w:r>
      <w:r w:rsidRPr="0027454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екущего контроля и промежуточной аттестации производится в соответствии с универсальной шкалой (таблица). </w:t>
      </w:r>
    </w:p>
    <w:p w14:paraId="02A63AD5" w14:textId="77777777" w:rsidR="00274545" w:rsidRPr="00274545" w:rsidRDefault="00274545" w:rsidP="0027454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985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4564"/>
        <w:gridCol w:w="2318"/>
        <w:gridCol w:w="2973"/>
      </w:tblGrid>
      <w:tr w:rsidR="00274545" w:rsidRPr="00274545" w14:paraId="5F009E84" w14:textId="77777777" w:rsidTr="006C228A">
        <w:trPr>
          <w:trHeight w:val="20"/>
          <w:jc w:val="center"/>
        </w:trPr>
        <w:tc>
          <w:tcPr>
            <w:tcW w:w="4564" w:type="dxa"/>
            <w:vMerge w:val="restart"/>
            <w:tcBorders>
              <w:top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E2BB68D" w14:textId="77777777" w:rsidR="00274545" w:rsidRPr="00274545" w:rsidRDefault="00274545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Процент результативности (правильных ответов)</w:t>
            </w:r>
          </w:p>
        </w:tc>
        <w:tc>
          <w:tcPr>
            <w:tcW w:w="5291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E070968" w14:textId="77777777" w:rsidR="00274545" w:rsidRPr="00274545" w:rsidRDefault="00274545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Качественная оценка индивидуальных образовательных достижений</w:t>
            </w:r>
          </w:p>
        </w:tc>
      </w:tr>
      <w:tr w:rsidR="00274545" w:rsidRPr="00274545" w14:paraId="209B8FA8" w14:textId="77777777" w:rsidTr="006C228A">
        <w:trPr>
          <w:trHeight w:val="20"/>
          <w:jc w:val="center"/>
        </w:trPr>
        <w:tc>
          <w:tcPr>
            <w:tcW w:w="4564" w:type="dxa"/>
            <w:vMerge/>
            <w:tcBorders>
              <w:top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14:paraId="35CE0F96" w14:textId="77777777" w:rsidR="00274545" w:rsidRPr="00274545" w:rsidRDefault="00274545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D38BAF8" w14:textId="77777777" w:rsidR="00274545" w:rsidRPr="00274545" w:rsidRDefault="00274545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балл (отметка)</w:t>
            </w:r>
          </w:p>
        </w:tc>
        <w:tc>
          <w:tcPr>
            <w:tcW w:w="2973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</w:tcBorders>
            <w:vAlign w:val="center"/>
          </w:tcPr>
          <w:p w14:paraId="44698EE4" w14:textId="77777777" w:rsidR="00274545" w:rsidRPr="00274545" w:rsidRDefault="00274545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вербальный аналог</w:t>
            </w:r>
          </w:p>
        </w:tc>
      </w:tr>
      <w:tr w:rsidR="00274545" w:rsidRPr="00274545" w14:paraId="3F1CB610" w14:textId="77777777" w:rsidTr="006C228A">
        <w:trPr>
          <w:trHeight w:val="20"/>
          <w:jc w:val="center"/>
        </w:trPr>
        <w:tc>
          <w:tcPr>
            <w:tcW w:w="4564" w:type="dxa"/>
            <w:tcBorders>
              <w:top w:val="single" w:sz="8" w:space="0" w:color="auto"/>
            </w:tcBorders>
            <w:shd w:val="clear" w:color="auto" w:fill="auto"/>
            <w:noWrap/>
            <w:vAlign w:val="center"/>
          </w:tcPr>
          <w:p w14:paraId="0AE2D6CF" w14:textId="77777777" w:rsidR="00274545" w:rsidRPr="00274545" w:rsidRDefault="00274545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90 ÷ 100</w:t>
            </w:r>
          </w:p>
        </w:tc>
        <w:tc>
          <w:tcPr>
            <w:tcW w:w="2318" w:type="dxa"/>
            <w:tcBorders>
              <w:top w:val="single" w:sz="8" w:space="0" w:color="auto"/>
            </w:tcBorders>
            <w:vAlign w:val="center"/>
          </w:tcPr>
          <w:p w14:paraId="3B576E35" w14:textId="77777777" w:rsidR="00274545" w:rsidRPr="00274545" w:rsidRDefault="00274545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2973" w:type="dxa"/>
            <w:tcBorders>
              <w:top w:val="single" w:sz="8" w:space="0" w:color="auto"/>
            </w:tcBorders>
          </w:tcPr>
          <w:p w14:paraId="242BCB23" w14:textId="77777777" w:rsidR="00274545" w:rsidRPr="00274545" w:rsidRDefault="00274545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отлично</w:t>
            </w:r>
          </w:p>
        </w:tc>
      </w:tr>
      <w:tr w:rsidR="00274545" w:rsidRPr="00274545" w14:paraId="37825DB0" w14:textId="77777777" w:rsidTr="006C228A">
        <w:trPr>
          <w:trHeight w:val="20"/>
          <w:jc w:val="center"/>
        </w:trPr>
        <w:tc>
          <w:tcPr>
            <w:tcW w:w="4564" w:type="dxa"/>
            <w:shd w:val="clear" w:color="auto" w:fill="auto"/>
            <w:noWrap/>
            <w:vAlign w:val="center"/>
          </w:tcPr>
          <w:p w14:paraId="4B814E11" w14:textId="77777777" w:rsidR="00274545" w:rsidRPr="00274545" w:rsidRDefault="00274545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80 ÷ 89</w:t>
            </w:r>
          </w:p>
        </w:tc>
        <w:tc>
          <w:tcPr>
            <w:tcW w:w="2318" w:type="dxa"/>
            <w:vAlign w:val="center"/>
          </w:tcPr>
          <w:p w14:paraId="3A9CBC3E" w14:textId="77777777" w:rsidR="00274545" w:rsidRPr="00274545" w:rsidRDefault="00274545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2973" w:type="dxa"/>
          </w:tcPr>
          <w:p w14:paraId="29EE56BD" w14:textId="77777777" w:rsidR="00274545" w:rsidRPr="00274545" w:rsidRDefault="00274545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хорошо</w:t>
            </w:r>
          </w:p>
        </w:tc>
      </w:tr>
      <w:tr w:rsidR="00274545" w:rsidRPr="00274545" w14:paraId="0D36E51B" w14:textId="77777777" w:rsidTr="006C228A">
        <w:trPr>
          <w:trHeight w:val="20"/>
          <w:jc w:val="center"/>
        </w:trPr>
        <w:tc>
          <w:tcPr>
            <w:tcW w:w="4564" w:type="dxa"/>
            <w:shd w:val="clear" w:color="auto" w:fill="auto"/>
            <w:noWrap/>
            <w:vAlign w:val="center"/>
          </w:tcPr>
          <w:p w14:paraId="1F50F84A" w14:textId="77777777" w:rsidR="00274545" w:rsidRPr="00274545" w:rsidRDefault="00274545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70 ÷ 79</w:t>
            </w:r>
          </w:p>
        </w:tc>
        <w:tc>
          <w:tcPr>
            <w:tcW w:w="2318" w:type="dxa"/>
            <w:vAlign w:val="center"/>
          </w:tcPr>
          <w:p w14:paraId="0051F013" w14:textId="77777777" w:rsidR="00274545" w:rsidRPr="00274545" w:rsidRDefault="00274545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973" w:type="dxa"/>
          </w:tcPr>
          <w:p w14:paraId="6273BD6D" w14:textId="77777777" w:rsidR="00274545" w:rsidRPr="00274545" w:rsidRDefault="00274545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удовлетворительно</w:t>
            </w:r>
          </w:p>
        </w:tc>
      </w:tr>
      <w:tr w:rsidR="00274545" w:rsidRPr="00274545" w14:paraId="1A9A666E" w14:textId="77777777" w:rsidTr="006C228A">
        <w:trPr>
          <w:trHeight w:val="20"/>
          <w:jc w:val="center"/>
        </w:trPr>
        <w:tc>
          <w:tcPr>
            <w:tcW w:w="4564" w:type="dxa"/>
            <w:shd w:val="clear" w:color="auto" w:fill="auto"/>
            <w:noWrap/>
            <w:vAlign w:val="center"/>
          </w:tcPr>
          <w:p w14:paraId="0DFFEAE5" w14:textId="77777777" w:rsidR="00274545" w:rsidRPr="00274545" w:rsidRDefault="00274545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менее 70</w:t>
            </w:r>
          </w:p>
        </w:tc>
        <w:tc>
          <w:tcPr>
            <w:tcW w:w="2318" w:type="dxa"/>
            <w:vAlign w:val="center"/>
          </w:tcPr>
          <w:p w14:paraId="2DE2FB81" w14:textId="77777777" w:rsidR="00274545" w:rsidRPr="00274545" w:rsidRDefault="00274545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973" w:type="dxa"/>
          </w:tcPr>
          <w:p w14:paraId="77D7530F" w14:textId="77777777" w:rsidR="00274545" w:rsidRPr="00274545" w:rsidRDefault="00274545" w:rsidP="0027454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7454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не удовлетворительно</w:t>
            </w:r>
          </w:p>
        </w:tc>
      </w:tr>
    </w:tbl>
    <w:p w14:paraId="305846BB" w14:textId="77777777" w:rsidR="00274545" w:rsidRPr="00274545" w:rsidRDefault="00274545" w:rsidP="00274545">
      <w:pPr>
        <w:widowControl w:val="0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459E3353" w14:textId="77777777" w:rsidR="00274545" w:rsidRPr="00274545" w:rsidRDefault="00274545" w:rsidP="00274545">
      <w:pPr>
        <w:widowControl w:val="0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74545">
        <w:rPr>
          <w:rFonts w:ascii="Times New Roman" w:eastAsia="Times New Roman" w:hAnsi="Times New Roman" w:cs="Times New Roman"/>
          <w:sz w:val="24"/>
          <w:szCs w:val="24"/>
          <w:lang w:eastAsia="ar-SA"/>
        </w:rPr>
        <w:t>На этапе промежуточной аттестации по медиане качественных оценок индивидуальных образовательных достижений экзаменационной комиссией определяется интегральная оценка уровня подготовки по учебной дисциплине.</w:t>
      </w:r>
    </w:p>
    <w:p w14:paraId="38BB7E42" w14:textId="0BE78757" w:rsidR="00274545" w:rsidRDefault="00274545"/>
    <w:p w14:paraId="4C3FD485" w14:textId="47C8C9D5" w:rsidR="00274545" w:rsidRDefault="00274545"/>
    <w:sectPr w:rsidR="002745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B1A19F" w14:textId="77777777" w:rsidR="00B67F12" w:rsidRDefault="00B67F12">
      <w:pPr>
        <w:spacing w:after="0" w:line="240" w:lineRule="auto"/>
      </w:pPr>
      <w:r>
        <w:separator/>
      </w:r>
    </w:p>
  </w:endnote>
  <w:endnote w:type="continuationSeparator" w:id="0">
    <w:p w14:paraId="60B864C5" w14:textId="77777777" w:rsidR="00B67F12" w:rsidRDefault="00B67F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267EE2" w14:textId="77777777" w:rsidR="00554894" w:rsidRDefault="00B67F12">
    <w:pPr>
      <w:pStyle w:val="a5"/>
      <w:ind w:right="360"/>
    </w:pPr>
    <w:r>
      <w:pict w14:anchorId="2FD37E18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46.75pt;margin-top:.05pt;width:5.95pt;height:13.7pt;z-index:251659264;mso-wrap-distance-left:0;mso-wrap-distance-right:0;mso-position-horizontal-relative:page" stroked="f">
          <v:fill opacity="0" color2="black"/>
          <v:textbox inset="0,0,0,0">
            <w:txbxContent>
              <w:p w14:paraId="0FBA8A10" w14:textId="77777777" w:rsidR="00554894" w:rsidRDefault="00274545">
                <w:pPr>
                  <w:pStyle w:val="a5"/>
                </w:pPr>
                <w:r>
                  <w:rPr>
                    <w:rStyle w:val="a4"/>
                  </w:rPr>
                  <w:fldChar w:fldCharType="begin"/>
                </w:r>
                <w:r>
                  <w:rPr>
                    <w:rStyle w:val="a4"/>
                  </w:rPr>
                  <w:instrText xml:space="preserve"> PAGE </w:instrText>
                </w:r>
                <w:r>
                  <w:rPr>
                    <w:rStyle w:val="a4"/>
                  </w:rPr>
                  <w:fldChar w:fldCharType="separate"/>
                </w:r>
                <w:r>
                  <w:rPr>
                    <w:rStyle w:val="a4"/>
                    <w:noProof/>
                  </w:rPr>
                  <w:t>3</w:t>
                </w:r>
                <w:r>
                  <w:rPr>
                    <w:rStyle w:val="a4"/>
                  </w:rPr>
                  <w:fldChar w:fldCharType="end"/>
                </w:r>
              </w:p>
            </w:txbxContent>
          </v:textbox>
          <w10:wrap type="square" side="largest" anchorx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085E6F" w14:textId="77777777" w:rsidR="00554894" w:rsidRDefault="00B67F12">
    <w:pPr>
      <w:pStyle w:val="a5"/>
      <w:jc w:val="center"/>
    </w:pPr>
  </w:p>
  <w:p w14:paraId="151B8159" w14:textId="77777777" w:rsidR="00554894" w:rsidRDefault="00B67F1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1CB5BD" w14:textId="2069001E" w:rsidR="00554894" w:rsidRDefault="00274545">
    <w:pPr>
      <w:pStyle w:val="a5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F991B56" wp14:editId="0067926D">
              <wp:simplePos x="0" y="0"/>
              <wp:positionH relativeFrom="page">
                <wp:posOffset>10074910</wp:posOffset>
              </wp:positionH>
              <wp:positionV relativeFrom="paragraph">
                <wp:posOffset>635</wp:posOffset>
              </wp:positionV>
              <wp:extent cx="75565" cy="173990"/>
              <wp:effectExtent l="6985" t="635" r="3175" b="6350"/>
              <wp:wrapSquare wrapText="largest"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65" cy="17399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3F5DF51" w14:textId="77777777" w:rsidR="00554894" w:rsidRDefault="00274545">
                          <w:pPr>
                            <w:pStyle w:val="a5"/>
                          </w:pPr>
                          <w:r>
                            <w:rPr>
                              <w:rStyle w:val="a4"/>
                            </w:rPr>
                            <w:fldChar w:fldCharType="begin"/>
                          </w:r>
                          <w:r>
                            <w:rPr>
                              <w:rStyle w:val="a4"/>
                            </w:rPr>
                            <w:instrText xml:space="preserve"> PAGE </w:instrText>
                          </w:r>
                          <w:r>
                            <w:rPr>
                              <w:rStyle w:val="a4"/>
                            </w:rPr>
                            <w:fldChar w:fldCharType="separate"/>
                          </w:r>
                          <w:r>
                            <w:rPr>
                              <w:rStyle w:val="a4"/>
                              <w:noProof/>
                            </w:rPr>
                            <w:t>9</w:t>
                          </w:r>
                          <w:r>
                            <w:rPr>
                              <w:rStyle w:val="a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F991B56"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margin-left:793.3pt;margin-top:.05pt;width:5.95pt;height:13.7pt;z-index:2516602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" stroked="f">
              <v:fill opacity="0"/>
              <v:textbox inset="0,0,0,0">
                <w:txbxContent>
                  <w:p w14:paraId="33F5DF51" w14:textId="77777777" w:rsidR="00554894" w:rsidRDefault="00274545">
                    <w:pPr>
                      <w:pStyle w:val="a5"/>
                    </w:pPr>
                    <w:r>
                      <w:rPr>
                        <w:rStyle w:val="a4"/>
                      </w:rPr>
                      <w:fldChar w:fldCharType="begin"/>
                    </w:r>
                    <w:r>
                      <w:rPr>
                        <w:rStyle w:val="a4"/>
                      </w:rPr>
                      <w:instrText xml:space="preserve"> PAGE </w:instrText>
                    </w:r>
                    <w:r>
                      <w:rPr>
                        <w:rStyle w:val="a4"/>
                      </w:rPr>
                      <w:fldChar w:fldCharType="separate"/>
                    </w:r>
                    <w:r>
                      <w:rPr>
                        <w:rStyle w:val="a4"/>
                        <w:noProof/>
                      </w:rPr>
                      <w:t>9</w:t>
                    </w:r>
                    <w:r>
                      <w:rPr>
                        <w:rStyle w:val="a4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C66280" w14:textId="77777777" w:rsidR="00B67F12" w:rsidRDefault="00B67F12">
      <w:pPr>
        <w:spacing w:after="0" w:line="240" w:lineRule="auto"/>
      </w:pPr>
      <w:r>
        <w:separator/>
      </w:r>
    </w:p>
  </w:footnote>
  <w:footnote w:type="continuationSeparator" w:id="0">
    <w:p w14:paraId="5BD9B106" w14:textId="77777777" w:rsidR="00B67F12" w:rsidRDefault="00B67F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852EB1D2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color w:val="auto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  <w:color w:val="365F91"/>
      </w:rPr>
    </w:lvl>
  </w:abstractNum>
  <w:abstractNum w:abstractNumId="4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 w15:restartNumberingAfterBreak="0">
    <w:nsid w:val="0BCF254F"/>
    <w:multiLevelType w:val="hybridMultilevel"/>
    <w:tmpl w:val="2452C0D8"/>
    <w:lvl w:ilvl="0" w:tplc="6028455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B7B0A92"/>
    <w:multiLevelType w:val="multilevel"/>
    <w:tmpl w:val="80F826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F2631D0"/>
    <w:multiLevelType w:val="hybridMultilevel"/>
    <w:tmpl w:val="582050B2"/>
    <w:lvl w:ilvl="0" w:tplc="602845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1E75DF"/>
    <w:multiLevelType w:val="hybridMultilevel"/>
    <w:tmpl w:val="91281F4A"/>
    <w:lvl w:ilvl="0" w:tplc="90D23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6A50D2"/>
    <w:multiLevelType w:val="hybridMultilevel"/>
    <w:tmpl w:val="8AA41ACC"/>
    <w:lvl w:ilvl="0" w:tplc="90D23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8"/>
  </w:num>
  <w:num w:numId="9">
    <w:abstractNumId w:val="9"/>
  </w:num>
  <w:num w:numId="10">
    <w:abstractNumId w:val="1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46D5"/>
    <w:rsid w:val="000B5FA2"/>
    <w:rsid w:val="00274545"/>
    <w:rsid w:val="003374FE"/>
    <w:rsid w:val="008E7728"/>
    <w:rsid w:val="00AB53ED"/>
    <w:rsid w:val="00B67F12"/>
    <w:rsid w:val="00D26A13"/>
    <w:rsid w:val="00D60814"/>
    <w:rsid w:val="00DB4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3A65FCC4"/>
  <w15:chartTrackingRefBased/>
  <w15:docId w15:val="{5499BD2E-BB28-4F18-9968-61935C8AD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745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next w:val="a3"/>
    <w:uiPriority w:val="39"/>
    <w:rsid w:val="0027454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2745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page number"/>
    <w:rsid w:val="00274545"/>
    <w:rPr>
      <w:rFonts w:cs="Times New Roman"/>
    </w:rPr>
  </w:style>
  <w:style w:type="paragraph" w:styleId="a5">
    <w:name w:val="footer"/>
    <w:basedOn w:val="a"/>
    <w:link w:val="a6"/>
    <w:uiPriority w:val="99"/>
    <w:rsid w:val="00274545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Нижний колонтитул Знак"/>
    <w:basedOn w:val="a0"/>
    <w:link w:val="a5"/>
    <w:uiPriority w:val="99"/>
    <w:rsid w:val="00274545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9CD843-ACB2-400C-B0AB-C17ECBFBD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10</Pages>
  <Words>1750</Words>
  <Characters>9976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6</cp:revision>
  <dcterms:created xsi:type="dcterms:W3CDTF">2026-01-25T09:02:00Z</dcterms:created>
  <dcterms:modified xsi:type="dcterms:W3CDTF">2026-01-27T17:11:00Z</dcterms:modified>
</cp:coreProperties>
</file>